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8A2" w:rsidRDefault="00C328A2" w:rsidP="00D0510D">
      <w:pPr>
        <w:ind w:left="284" w:hanging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Umowa</w:t>
      </w:r>
      <w:r w:rsidR="00816E34">
        <w:rPr>
          <w:rFonts w:ascii="Arial" w:hAnsi="Arial" w:cs="Arial"/>
          <w:b/>
          <w:sz w:val="22"/>
          <w:szCs w:val="22"/>
        </w:rPr>
        <w:t xml:space="preserve"> </w:t>
      </w:r>
      <w:r w:rsidR="00D0510D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projekt</w:t>
      </w:r>
      <w:r w:rsidR="00D0510D">
        <w:rPr>
          <w:rFonts w:ascii="Arial" w:hAnsi="Arial" w:cs="Arial"/>
          <w:b/>
          <w:sz w:val="22"/>
          <w:szCs w:val="22"/>
        </w:rPr>
        <w:t xml:space="preserve"> zał. Nr 7 do </w:t>
      </w:r>
      <w:proofErr w:type="spellStart"/>
      <w:r w:rsidR="00D0510D">
        <w:rPr>
          <w:rFonts w:ascii="Arial" w:hAnsi="Arial" w:cs="Arial"/>
          <w:b/>
          <w:sz w:val="22"/>
          <w:szCs w:val="22"/>
        </w:rPr>
        <w:t>siwz</w:t>
      </w:r>
      <w:proofErr w:type="spellEnd"/>
    </w:p>
    <w:p w:rsidR="001C5E5F" w:rsidRDefault="001C5E5F">
      <w:pPr>
        <w:ind w:left="284" w:hanging="284"/>
        <w:jc w:val="center"/>
        <w:rPr>
          <w:rFonts w:ascii="Arial" w:hAnsi="Arial" w:cs="Arial"/>
          <w:b/>
          <w:sz w:val="22"/>
          <w:szCs w:val="22"/>
        </w:rPr>
      </w:pPr>
    </w:p>
    <w:p w:rsidR="00C328A2" w:rsidRDefault="007E748C">
      <w:pPr>
        <w:ind w:left="284" w:hanging="284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Umowa nr </w:t>
      </w:r>
      <w:r w:rsidR="001C5E5F">
        <w:rPr>
          <w:rFonts w:ascii="Arial" w:hAnsi="Arial" w:cs="Arial"/>
          <w:b/>
          <w:sz w:val="22"/>
          <w:szCs w:val="22"/>
        </w:rPr>
        <w:t xml:space="preserve">NI-Z </w:t>
      </w:r>
      <w:r>
        <w:rPr>
          <w:rFonts w:ascii="Arial" w:hAnsi="Arial" w:cs="Arial"/>
          <w:b/>
          <w:sz w:val="22"/>
          <w:szCs w:val="22"/>
        </w:rPr>
        <w:t>/</w:t>
      </w:r>
      <w:r w:rsidR="002722DE">
        <w:rPr>
          <w:rFonts w:ascii="Arial" w:hAnsi="Arial" w:cs="Arial"/>
          <w:b/>
          <w:sz w:val="22"/>
          <w:szCs w:val="22"/>
        </w:rPr>
        <w:t>068</w:t>
      </w:r>
      <w:r w:rsidR="00D0510D">
        <w:rPr>
          <w:rFonts w:ascii="Arial" w:hAnsi="Arial" w:cs="Arial"/>
          <w:b/>
          <w:sz w:val="22"/>
          <w:szCs w:val="22"/>
        </w:rPr>
        <w:t>/</w:t>
      </w:r>
      <w:r w:rsidR="001C5E5F">
        <w:rPr>
          <w:rFonts w:ascii="Arial" w:hAnsi="Arial" w:cs="Arial"/>
          <w:b/>
          <w:sz w:val="22"/>
          <w:szCs w:val="22"/>
        </w:rPr>
        <w:t xml:space="preserve"> </w:t>
      </w:r>
      <w:r w:rsidR="00D0510D">
        <w:rPr>
          <w:rFonts w:ascii="Arial" w:hAnsi="Arial" w:cs="Arial"/>
          <w:b/>
          <w:sz w:val="22"/>
          <w:szCs w:val="22"/>
        </w:rPr>
        <w:t>2018</w:t>
      </w:r>
    </w:p>
    <w:p w:rsidR="001C5E5F" w:rsidRDefault="001C5E5F">
      <w:pPr>
        <w:jc w:val="both"/>
        <w:rPr>
          <w:rFonts w:ascii="Arial" w:hAnsi="Arial" w:cs="Arial"/>
          <w:sz w:val="22"/>
          <w:szCs w:val="22"/>
        </w:rPr>
      </w:pPr>
    </w:p>
    <w:p w:rsidR="001C5E5F" w:rsidRDefault="001C5E5F">
      <w:pPr>
        <w:jc w:val="both"/>
        <w:rPr>
          <w:rFonts w:ascii="Arial" w:hAnsi="Arial" w:cs="Arial"/>
          <w:sz w:val="22"/>
          <w:szCs w:val="22"/>
        </w:rPr>
      </w:pPr>
    </w:p>
    <w:p w:rsidR="00C67617" w:rsidRDefault="00C328A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zawarta w dniu …………. </w:t>
      </w:r>
      <w:r w:rsidR="00C67617">
        <w:rPr>
          <w:rFonts w:ascii="Arial" w:hAnsi="Arial" w:cs="Arial"/>
          <w:sz w:val="22"/>
          <w:szCs w:val="22"/>
        </w:rPr>
        <w:t>roku, zwana dalej "Umową"</w:t>
      </w:r>
    </w:p>
    <w:p w:rsidR="00C328A2" w:rsidRDefault="00C328A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pomiędzy :</w:t>
      </w:r>
    </w:p>
    <w:p w:rsidR="00C328A2" w:rsidRDefault="00C328A2">
      <w:pPr>
        <w:jc w:val="both"/>
        <w:rPr>
          <w:rFonts w:ascii="Arial" w:hAnsi="Arial" w:cs="Arial"/>
          <w:sz w:val="22"/>
          <w:szCs w:val="22"/>
        </w:rPr>
      </w:pPr>
    </w:p>
    <w:p w:rsidR="001C5E5F" w:rsidRPr="001C5E5F" w:rsidRDefault="001C5E5F" w:rsidP="001C5E5F">
      <w:pPr>
        <w:pStyle w:val="Bezodstpw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Zakładem Wodociągów i Kanalizacji Sp. z o.o. w Tczewie, </w:t>
      </w:r>
      <w:r w:rsidR="00355705">
        <w:rPr>
          <w:rFonts w:ascii="Arial" w:hAnsi="Arial" w:cs="Arial"/>
          <w:b/>
        </w:rPr>
        <w:t xml:space="preserve">z siedzibą przy ul. </w:t>
      </w:r>
      <w:proofErr w:type="spellStart"/>
      <w:r>
        <w:rPr>
          <w:rFonts w:ascii="Arial" w:hAnsi="Arial" w:cs="Arial"/>
          <w:b/>
        </w:rPr>
        <w:t>Czatkowska</w:t>
      </w:r>
      <w:proofErr w:type="spellEnd"/>
      <w:r w:rsidR="0035570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8</w:t>
      </w:r>
      <w:r w:rsidR="00355705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83</w:t>
      </w:r>
      <w:r w:rsidR="00355705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</w:t>
      </w:r>
      <w:r w:rsidR="00355705">
        <w:rPr>
          <w:rFonts w:ascii="Arial" w:hAnsi="Arial" w:cs="Arial"/>
          <w:b/>
        </w:rPr>
        <w:t xml:space="preserve">10 </w:t>
      </w:r>
      <w:r>
        <w:rPr>
          <w:rFonts w:ascii="Arial" w:hAnsi="Arial" w:cs="Arial"/>
          <w:b/>
        </w:rPr>
        <w:t>Tczew</w:t>
      </w:r>
      <w:r w:rsidR="00355705">
        <w:rPr>
          <w:rFonts w:ascii="Arial" w:hAnsi="Arial" w:cs="Arial"/>
          <w:b/>
        </w:rPr>
        <w:t xml:space="preserve"> </w:t>
      </w:r>
      <w:r w:rsidRPr="001C5E5F">
        <w:rPr>
          <w:rFonts w:ascii="Arial" w:hAnsi="Arial" w:cs="Arial"/>
          <w:b/>
        </w:rPr>
        <w:t>NIP5930103234, REGON 191927763 zarejestrowanym w Sądzie Rejonowym Gdańsk – Północ w Gdańsku, VII Wydział Gospodarczy KRS nr 0000022543 o kapitale zakładowym w wysokości 28.535.900,00 zł., zwanym dalej Zamawiającym,</w:t>
      </w:r>
    </w:p>
    <w:p w:rsidR="001C5E5F" w:rsidRPr="001C5E5F" w:rsidRDefault="001C5E5F" w:rsidP="001C5E5F">
      <w:pPr>
        <w:pStyle w:val="Bezodstpw"/>
        <w:jc w:val="both"/>
        <w:rPr>
          <w:rFonts w:ascii="Arial" w:hAnsi="Arial" w:cs="Arial"/>
          <w:b/>
        </w:rPr>
      </w:pPr>
      <w:r w:rsidRPr="001C5E5F">
        <w:rPr>
          <w:rFonts w:ascii="Arial" w:hAnsi="Arial" w:cs="Arial"/>
          <w:b/>
        </w:rPr>
        <w:t>reprezentowaną przez:</w:t>
      </w:r>
    </w:p>
    <w:p w:rsidR="001C5E5F" w:rsidRPr="001C5E5F" w:rsidRDefault="001C5E5F" w:rsidP="001C5E5F">
      <w:pPr>
        <w:pStyle w:val="Bezodstpw"/>
        <w:jc w:val="both"/>
        <w:rPr>
          <w:rFonts w:ascii="Arial" w:hAnsi="Arial" w:cs="Arial"/>
          <w:b/>
        </w:rPr>
      </w:pPr>
    </w:p>
    <w:p w:rsidR="00355705" w:rsidRDefault="001C5E5F" w:rsidP="001C5E5F">
      <w:pPr>
        <w:pStyle w:val="Bezodstpw"/>
        <w:jc w:val="both"/>
        <w:rPr>
          <w:rFonts w:ascii="Arial" w:hAnsi="Arial" w:cs="Arial"/>
          <w:b/>
        </w:rPr>
      </w:pPr>
      <w:r w:rsidRPr="001C5E5F">
        <w:rPr>
          <w:rFonts w:ascii="Arial" w:hAnsi="Arial" w:cs="Arial"/>
          <w:b/>
        </w:rPr>
        <w:t xml:space="preserve">Prezesa Zarządu – </w:t>
      </w:r>
      <w:proofErr w:type="spellStart"/>
      <w:r w:rsidRPr="001C5E5F">
        <w:rPr>
          <w:rFonts w:ascii="Arial" w:hAnsi="Arial" w:cs="Arial"/>
          <w:b/>
        </w:rPr>
        <w:t>Marcjusza</w:t>
      </w:r>
      <w:proofErr w:type="spellEnd"/>
      <w:r w:rsidRPr="001C5E5F">
        <w:rPr>
          <w:rFonts w:ascii="Arial" w:hAnsi="Arial" w:cs="Arial"/>
          <w:b/>
        </w:rPr>
        <w:t xml:space="preserve"> Fornalika</w:t>
      </w:r>
    </w:p>
    <w:p w:rsidR="001C5E5F" w:rsidRDefault="001C5E5F" w:rsidP="00C67617">
      <w:pPr>
        <w:pStyle w:val="Bezodstpw"/>
        <w:rPr>
          <w:rFonts w:ascii="Arial" w:hAnsi="Arial" w:cs="Arial"/>
        </w:rPr>
      </w:pPr>
    </w:p>
    <w:p w:rsidR="00C328A2" w:rsidRPr="00C67617" w:rsidRDefault="00355705" w:rsidP="00C67617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>zwanym dalej „</w:t>
      </w:r>
      <w:r>
        <w:rPr>
          <w:rFonts w:ascii="Arial" w:hAnsi="Arial" w:cs="Arial"/>
          <w:b/>
        </w:rPr>
        <w:t>Zamawiającym</w:t>
      </w:r>
      <w:r>
        <w:rPr>
          <w:rFonts w:ascii="Arial" w:hAnsi="Arial" w:cs="Arial"/>
        </w:rPr>
        <w:t>”,</w:t>
      </w:r>
    </w:p>
    <w:p w:rsidR="001C5E5F" w:rsidRDefault="001C5E5F">
      <w:pPr>
        <w:jc w:val="both"/>
        <w:rPr>
          <w:rFonts w:ascii="Arial" w:hAnsi="Arial" w:cs="Arial"/>
          <w:sz w:val="22"/>
          <w:szCs w:val="22"/>
        </w:rPr>
      </w:pPr>
    </w:p>
    <w:p w:rsidR="001C5E5F" w:rsidRDefault="001C5E5F">
      <w:pPr>
        <w:jc w:val="both"/>
        <w:rPr>
          <w:rFonts w:ascii="Arial" w:hAnsi="Arial" w:cs="Arial"/>
          <w:sz w:val="22"/>
          <w:szCs w:val="22"/>
        </w:rPr>
      </w:pPr>
    </w:p>
    <w:p w:rsidR="00C328A2" w:rsidRDefault="00C328A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</w:p>
    <w:p w:rsidR="00C328A2" w:rsidRDefault="00C328A2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………………………………. </w:t>
      </w:r>
    </w:p>
    <w:p w:rsidR="00C328A2" w:rsidRDefault="00C328A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prowadzącym działalność w oparciu ………………………………………………………………………………  </w:t>
      </w:r>
    </w:p>
    <w:p w:rsidR="00C328A2" w:rsidRDefault="00C328A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NIP    </w:t>
      </w:r>
      <w:r>
        <w:rPr>
          <w:rFonts w:ascii="Arial" w:hAnsi="Arial" w:cs="Arial"/>
          <w:sz w:val="22"/>
          <w:szCs w:val="22"/>
        </w:rPr>
        <w:tab/>
        <w:t>…………………..</w:t>
      </w:r>
      <w:r>
        <w:rPr>
          <w:rFonts w:ascii="Arial" w:hAnsi="Arial" w:cs="Arial"/>
          <w:sz w:val="22"/>
          <w:szCs w:val="22"/>
        </w:rPr>
        <w:tab/>
        <w:t xml:space="preserve">                        REGON     ……………………..</w:t>
      </w:r>
    </w:p>
    <w:p w:rsidR="00C328A2" w:rsidRDefault="00C328A2">
      <w:pPr>
        <w:rPr>
          <w:rFonts w:ascii="Arial" w:hAnsi="Arial" w:cs="Arial"/>
          <w:sz w:val="22"/>
          <w:szCs w:val="22"/>
        </w:rPr>
      </w:pPr>
    </w:p>
    <w:p w:rsidR="00C328A2" w:rsidRDefault="00C328A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reprezentowanym przez:</w:t>
      </w:r>
    </w:p>
    <w:p w:rsidR="00C328A2" w:rsidRDefault="00C328A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…………………….  </w:t>
      </w:r>
    </w:p>
    <w:p w:rsidR="00C328A2" w:rsidRDefault="00C328A2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zwanym dalej „</w:t>
      </w:r>
      <w:r>
        <w:rPr>
          <w:rFonts w:ascii="Arial" w:hAnsi="Arial" w:cs="Arial"/>
          <w:b/>
          <w:bCs/>
          <w:sz w:val="22"/>
          <w:szCs w:val="22"/>
        </w:rPr>
        <w:t>Wykonawcą”</w:t>
      </w:r>
    </w:p>
    <w:p w:rsidR="00C328A2" w:rsidRDefault="00C328A2">
      <w:pPr>
        <w:tabs>
          <w:tab w:val="left" w:pos="0"/>
          <w:tab w:val="left" w:pos="3435"/>
        </w:tabs>
        <w:ind w:right="3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wyniku przeprowadzenia postępowania o udzielenie zamówienia  publicznego  w trybie przetargu</w:t>
      </w:r>
      <w:r w:rsidR="00D0510D">
        <w:rPr>
          <w:rFonts w:ascii="Arial" w:hAnsi="Arial" w:cs="Arial"/>
          <w:sz w:val="22"/>
          <w:szCs w:val="22"/>
        </w:rPr>
        <w:t xml:space="preserve"> nieograniczonego zgodnie z art. 39</w:t>
      </w:r>
      <w:r w:rsidRPr="00716B7B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ustawy z dnia 29 stycznia 2004r. Prawo zamówień publicznych                 </w:t>
      </w:r>
      <w:r>
        <w:rPr>
          <w:rFonts w:ascii="Arial" w:hAnsi="Arial" w:cs="Arial"/>
          <w:bCs/>
          <w:sz w:val="22"/>
          <w:szCs w:val="22"/>
        </w:rPr>
        <w:t>(</w:t>
      </w:r>
      <w:proofErr w:type="spellStart"/>
      <w:r>
        <w:rPr>
          <w:rFonts w:ascii="Arial" w:hAnsi="Arial" w:cs="Arial"/>
          <w:bCs/>
          <w:sz w:val="22"/>
          <w:szCs w:val="22"/>
        </w:rPr>
        <w:t>t.j</w:t>
      </w:r>
      <w:proofErr w:type="spellEnd"/>
      <w:r>
        <w:rPr>
          <w:rFonts w:ascii="Arial" w:hAnsi="Arial" w:cs="Arial"/>
          <w:bCs/>
          <w:sz w:val="22"/>
          <w:szCs w:val="22"/>
        </w:rPr>
        <w:t>.</w:t>
      </w:r>
      <w:r w:rsidR="00D0510D">
        <w:rPr>
          <w:rFonts w:ascii="Arial" w:hAnsi="Arial" w:cs="Arial"/>
          <w:sz w:val="22"/>
          <w:szCs w:val="22"/>
        </w:rPr>
        <w:t xml:space="preserve"> z 2017r., poz. 1579</w:t>
      </w:r>
      <w:r w:rsidR="005C4DA9">
        <w:rPr>
          <w:rFonts w:ascii="Arial" w:hAnsi="Arial" w:cs="Arial"/>
          <w:sz w:val="22"/>
          <w:szCs w:val="22"/>
        </w:rPr>
        <w:t xml:space="preserve"> z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95286">
        <w:rPr>
          <w:rFonts w:ascii="Arial" w:hAnsi="Arial" w:cs="Arial"/>
          <w:sz w:val="22"/>
          <w:szCs w:val="22"/>
        </w:rPr>
        <w:t>późn</w:t>
      </w:r>
      <w:proofErr w:type="spellEnd"/>
      <w:r w:rsidR="00595286">
        <w:rPr>
          <w:rFonts w:ascii="Arial" w:hAnsi="Arial" w:cs="Arial"/>
          <w:sz w:val="22"/>
          <w:szCs w:val="22"/>
        </w:rPr>
        <w:t xml:space="preserve">. </w:t>
      </w:r>
      <w:r w:rsidR="00D0510D">
        <w:rPr>
          <w:rFonts w:ascii="Arial" w:hAnsi="Arial" w:cs="Arial"/>
          <w:sz w:val="22"/>
          <w:szCs w:val="22"/>
        </w:rPr>
        <w:t>zm.</w:t>
      </w:r>
      <w:r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 została zawarta umowa następującej treści:</w:t>
      </w:r>
    </w:p>
    <w:p w:rsidR="00092E41" w:rsidRDefault="00092E41">
      <w:pPr>
        <w:tabs>
          <w:tab w:val="left" w:pos="0"/>
          <w:tab w:val="left" w:pos="3435"/>
        </w:tabs>
        <w:ind w:right="383"/>
        <w:jc w:val="both"/>
        <w:rPr>
          <w:rFonts w:ascii="Arial" w:hAnsi="Arial" w:cs="Arial"/>
          <w:sz w:val="22"/>
          <w:szCs w:val="22"/>
        </w:rPr>
      </w:pPr>
    </w:p>
    <w:p w:rsidR="00C328A2" w:rsidRDefault="00C328A2">
      <w:pPr>
        <w:tabs>
          <w:tab w:val="left" w:pos="0"/>
          <w:tab w:val="left" w:pos="3435"/>
        </w:tabs>
        <w:ind w:right="383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</w:t>
      </w:r>
      <w:r w:rsidR="00716B7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1</w:t>
      </w:r>
    </w:p>
    <w:p w:rsidR="00C328A2" w:rsidRDefault="00C328A2" w:rsidP="00716B7B">
      <w:pPr>
        <w:tabs>
          <w:tab w:val="left" w:pos="0"/>
          <w:tab w:val="left" w:pos="3435"/>
        </w:tabs>
        <w:ind w:right="383"/>
        <w:rPr>
          <w:rFonts w:ascii="Arial" w:hAnsi="Arial" w:cs="Arial"/>
          <w:b/>
          <w:sz w:val="22"/>
          <w:szCs w:val="22"/>
        </w:rPr>
      </w:pPr>
    </w:p>
    <w:p w:rsidR="001C5E5F" w:rsidRDefault="00C328A2" w:rsidP="00A4033C">
      <w:pPr>
        <w:pStyle w:val="Tekstpodstawowy"/>
        <w:widowControl w:val="0"/>
        <w:numPr>
          <w:ilvl w:val="0"/>
          <w:numId w:val="6"/>
        </w:numPr>
        <w:autoSpaceDE w:val="0"/>
        <w:spacing w:after="0"/>
        <w:jc w:val="both"/>
        <w:rPr>
          <w:rFonts w:ascii="Arial" w:hAnsi="Arial" w:cs="Arial"/>
          <w:sz w:val="22"/>
          <w:szCs w:val="22"/>
        </w:rPr>
      </w:pPr>
      <w:r w:rsidRPr="00D0510D">
        <w:rPr>
          <w:rFonts w:ascii="Arial" w:hAnsi="Arial" w:cs="Arial"/>
          <w:sz w:val="22"/>
          <w:szCs w:val="22"/>
        </w:rPr>
        <w:t>Zamawiający zleca, a Wykonawca przyjmuje do re</w:t>
      </w:r>
      <w:r w:rsidR="00D0510D">
        <w:rPr>
          <w:rFonts w:ascii="Arial" w:hAnsi="Arial" w:cs="Arial"/>
          <w:sz w:val="22"/>
          <w:szCs w:val="22"/>
        </w:rPr>
        <w:t xml:space="preserve">alizacji </w:t>
      </w:r>
      <w:r w:rsidR="001C5E5F">
        <w:rPr>
          <w:rFonts w:ascii="Arial" w:hAnsi="Arial" w:cs="Arial"/>
          <w:sz w:val="22"/>
          <w:szCs w:val="22"/>
        </w:rPr>
        <w:t xml:space="preserve">przedmiot zamówienia pod nazwą </w:t>
      </w:r>
    </w:p>
    <w:p w:rsidR="001C5E5F" w:rsidRDefault="001C5E5F" w:rsidP="001C5E5F">
      <w:pPr>
        <w:pStyle w:val="Tekstpodstawowy"/>
        <w:widowControl w:val="0"/>
        <w:autoSpaceDE w:val="0"/>
        <w:spacing w:after="0"/>
        <w:ind w:left="357"/>
        <w:jc w:val="both"/>
        <w:rPr>
          <w:rFonts w:ascii="Arial" w:hAnsi="Arial" w:cs="Arial"/>
          <w:sz w:val="22"/>
          <w:szCs w:val="22"/>
        </w:rPr>
      </w:pPr>
    </w:p>
    <w:p w:rsidR="0007017F" w:rsidRDefault="001C5E5F" w:rsidP="001C5E5F">
      <w:pPr>
        <w:pStyle w:val="Tekstpodstawowy"/>
        <w:widowControl w:val="0"/>
        <w:autoSpaceDE w:val="0"/>
        <w:ind w:left="357"/>
        <w:jc w:val="both"/>
        <w:rPr>
          <w:rFonts w:ascii="Arial" w:hAnsi="Arial" w:cs="Arial"/>
          <w:sz w:val="22"/>
          <w:szCs w:val="22"/>
        </w:rPr>
      </w:pPr>
      <w:r w:rsidRPr="001C5E5F">
        <w:rPr>
          <w:rFonts w:ascii="Arial" w:hAnsi="Arial" w:cs="Arial"/>
          <w:sz w:val="22"/>
          <w:szCs w:val="22"/>
        </w:rPr>
        <w:t xml:space="preserve">Dostawa sprzętu mechanicznego w ramach projektu </w:t>
      </w:r>
      <w:proofErr w:type="spellStart"/>
      <w:r w:rsidRPr="001C5E5F">
        <w:rPr>
          <w:rFonts w:ascii="Arial" w:hAnsi="Arial" w:cs="Arial"/>
          <w:sz w:val="22"/>
          <w:szCs w:val="22"/>
        </w:rPr>
        <w:t>pn</w:t>
      </w:r>
      <w:proofErr w:type="spellEnd"/>
      <w:r w:rsidRPr="001C5E5F">
        <w:rPr>
          <w:rFonts w:ascii="Arial" w:hAnsi="Arial" w:cs="Arial"/>
          <w:sz w:val="22"/>
          <w:szCs w:val="22"/>
        </w:rPr>
        <w:t xml:space="preserve">: „Kompleksowe rozwiązanie gospodarki osadowej wraz z modernizacją części technologicznej i przebudową systemu doprowadzania ścieków do oczyszczalni w Tczewie” z podziałem na części: </w:t>
      </w:r>
    </w:p>
    <w:p w:rsidR="001C5E5F" w:rsidRPr="001C5E5F" w:rsidRDefault="001C5E5F" w:rsidP="001C5E5F">
      <w:pPr>
        <w:pStyle w:val="Tekstpodstawowy"/>
        <w:widowControl w:val="0"/>
        <w:autoSpaceDE w:val="0"/>
        <w:ind w:left="357"/>
        <w:jc w:val="both"/>
        <w:rPr>
          <w:rFonts w:ascii="Arial" w:hAnsi="Arial" w:cs="Arial"/>
          <w:sz w:val="22"/>
          <w:szCs w:val="22"/>
        </w:rPr>
      </w:pPr>
      <w:r w:rsidRPr="001C5E5F">
        <w:rPr>
          <w:rFonts w:ascii="Arial" w:hAnsi="Arial" w:cs="Arial"/>
          <w:sz w:val="22"/>
          <w:szCs w:val="22"/>
        </w:rPr>
        <w:t xml:space="preserve">Część 1: Dostawa </w:t>
      </w:r>
      <w:r w:rsidR="002722DE">
        <w:rPr>
          <w:rFonts w:ascii="Arial" w:hAnsi="Arial" w:cs="Arial"/>
          <w:sz w:val="22"/>
          <w:szCs w:val="22"/>
        </w:rPr>
        <w:t xml:space="preserve">fabrycznie nowego zestawu </w:t>
      </w:r>
      <w:r w:rsidRPr="001C5E5F">
        <w:rPr>
          <w:rFonts w:ascii="Arial" w:hAnsi="Arial" w:cs="Arial"/>
          <w:sz w:val="22"/>
          <w:szCs w:val="22"/>
        </w:rPr>
        <w:t xml:space="preserve">ciągnika siodłowego </w:t>
      </w:r>
      <w:r w:rsidR="002722DE">
        <w:rPr>
          <w:rFonts w:ascii="Arial" w:hAnsi="Arial" w:cs="Arial"/>
          <w:sz w:val="22"/>
          <w:szCs w:val="22"/>
        </w:rPr>
        <w:t>z</w:t>
      </w:r>
      <w:r w:rsidRPr="001C5E5F">
        <w:rPr>
          <w:rFonts w:ascii="Arial" w:hAnsi="Arial" w:cs="Arial"/>
          <w:sz w:val="22"/>
          <w:szCs w:val="22"/>
        </w:rPr>
        <w:t xml:space="preserve"> naczep</w:t>
      </w:r>
      <w:r w:rsidR="002722DE">
        <w:rPr>
          <w:rFonts w:ascii="Arial" w:hAnsi="Arial" w:cs="Arial"/>
          <w:sz w:val="22"/>
          <w:szCs w:val="22"/>
        </w:rPr>
        <w:t>ą</w:t>
      </w:r>
      <w:r w:rsidRPr="001C5E5F">
        <w:rPr>
          <w:rFonts w:ascii="Arial" w:hAnsi="Arial" w:cs="Arial"/>
          <w:sz w:val="22"/>
          <w:szCs w:val="22"/>
        </w:rPr>
        <w:t xml:space="preserve"> samowyładowcz</w:t>
      </w:r>
      <w:r w:rsidR="002722DE">
        <w:rPr>
          <w:rFonts w:ascii="Arial" w:hAnsi="Arial" w:cs="Arial"/>
          <w:sz w:val="22"/>
          <w:szCs w:val="22"/>
        </w:rPr>
        <w:t>ą</w:t>
      </w:r>
      <w:r w:rsidRPr="001C5E5F">
        <w:rPr>
          <w:rFonts w:ascii="Arial" w:hAnsi="Arial" w:cs="Arial"/>
          <w:sz w:val="22"/>
          <w:szCs w:val="22"/>
        </w:rPr>
        <w:t>,</w:t>
      </w:r>
    </w:p>
    <w:p w:rsidR="001C5E5F" w:rsidRPr="001C5E5F" w:rsidRDefault="001C5E5F" w:rsidP="001C5E5F">
      <w:pPr>
        <w:pStyle w:val="Tekstpodstawowy"/>
        <w:widowControl w:val="0"/>
        <w:autoSpaceDE w:val="0"/>
        <w:ind w:left="357"/>
        <w:jc w:val="both"/>
        <w:rPr>
          <w:rFonts w:ascii="Arial" w:hAnsi="Arial" w:cs="Arial"/>
          <w:sz w:val="22"/>
          <w:szCs w:val="22"/>
        </w:rPr>
      </w:pPr>
      <w:r w:rsidRPr="001C5E5F">
        <w:rPr>
          <w:rFonts w:ascii="Arial" w:hAnsi="Arial" w:cs="Arial"/>
          <w:sz w:val="22"/>
          <w:szCs w:val="22"/>
        </w:rPr>
        <w:t xml:space="preserve">Część 2: Dostawa </w:t>
      </w:r>
      <w:r w:rsidR="002722DE">
        <w:rPr>
          <w:rFonts w:ascii="Arial" w:hAnsi="Arial" w:cs="Arial"/>
          <w:sz w:val="22"/>
          <w:szCs w:val="22"/>
        </w:rPr>
        <w:t xml:space="preserve">fabrycznie nowej </w:t>
      </w:r>
      <w:r w:rsidRPr="001C5E5F">
        <w:rPr>
          <w:rFonts w:ascii="Arial" w:hAnsi="Arial" w:cs="Arial"/>
          <w:sz w:val="22"/>
          <w:szCs w:val="22"/>
        </w:rPr>
        <w:t>ładowarki na podwoziu kołowym,</w:t>
      </w:r>
    </w:p>
    <w:p w:rsidR="001C5E5F" w:rsidRPr="001C5E5F" w:rsidRDefault="001C5E5F" w:rsidP="001C5E5F">
      <w:pPr>
        <w:pStyle w:val="Tekstpodstawowy"/>
        <w:widowControl w:val="0"/>
        <w:autoSpaceDE w:val="0"/>
        <w:ind w:left="357"/>
        <w:jc w:val="both"/>
        <w:rPr>
          <w:rFonts w:ascii="Arial" w:hAnsi="Arial" w:cs="Arial"/>
          <w:sz w:val="22"/>
          <w:szCs w:val="22"/>
        </w:rPr>
      </w:pPr>
      <w:r w:rsidRPr="001C5E5F">
        <w:rPr>
          <w:rFonts w:ascii="Arial" w:hAnsi="Arial" w:cs="Arial"/>
          <w:sz w:val="22"/>
          <w:szCs w:val="22"/>
        </w:rPr>
        <w:t xml:space="preserve">Część 3: Dostawa </w:t>
      </w:r>
      <w:r w:rsidR="002722DE">
        <w:rPr>
          <w:rFonts w:ascii="Arial" w:hAnsi="Arial" w:cs="Arial"/>
          <w:sz w:val="22"/>
          <w:szCs w:val="22"/>
        </w:rPr>
        <w:t>fabrycznie nowego mobilnego przesiewacza bębnowego</w:t>
      </w:r>
      <w:r w:rsidRPr="001C5E5F">
        <w:rPr>
          <w:rFonts w:ascii="Arial" w:hAnsi="Arial" w:cs="Arial"/>
          <w:sz w:val="22"/>
          <w:szCs w:val="22"/>
        </w:rPr>
        <w:t>,</w:t>
      </w:r>
    </w:p>
    <w:p w:rsidR="001C5E5F" w:rsidRDefault="001C5E5F" w:rsidP="001C5E5F">
      <w:pPr>
        <w:pStyle w:val="Tekstpodstawowy"/>
        <w:widowControl w:val="0"/>
        <w:autoSpaceDE w:val="0"/>
        <w:spacing w:after="0"/>
        <w:ind w:left="357"/>
        <w:jc w:val="both"/>
        <w:rPr>
          <w:rFonts w:ascii="Arial" w:hAnsi="Arial" w:cs="Arial"/>
          <w:sz w:val="22"/>
          <w:szCs w:val="22"/>
        </w:rPr>
      </w:pPr>
      <w:r w:rsidRPr="001C5E5F">
        <w:rPr>
          <w:rFonts w:ascii="Arial" w:hAnsi="Arial" w:cs="Arial"/>
          <w:sz w:val="22"/>
          <w:szCs w:val="22"/>
        </w:rPr>
        <w:t xml:space="preserve">Część 4: Dostawa </w:t>
      </w:r>
      <w:r w:rsidR="002722DE">
        <w:rPr>
          <w:rFonts w:ascii="Arial" w:hAnsi="Arial" w:cs="Arial"/>
          <w:sz w:val="22"/>
          <w:szCs w:val="22"/>
        </w:rPr>
        <w:t xml:space="preserve">fabrycznie nowej </w:t>
      </w:r>
      <w:r w:rsidR="0007017F">
        <w:rPr>
          <w:rFonts w:ascii="Arial" w:hAnsi="Arial" w:cs="Arial"/>
          <w:sz w:val="22"/>
          <w:szCs w:val="22"/>
        </w:rPr>
        <w:t>mobilne</w:t>
      </w:r>
      <w:r w:rsidR="002722DE">
        <w:rPr>
          <w:rFonts w:ascii="Arial" w:hAnsi="Arial" w:cs="Arial"/>
          <w:sz w:val="22"/>
          <w:szCs w:val="22"/>
        </w:rPr>
        <w:t>j</w:t>
      </w:r>
      <w:r w:rsidR="0007017F">
        <w:rPr>
          <w:rFonts w:ascii="Arial" w:hAnsi="Arial" w:cs="Arial"/>
          <w:sz w:val="22"/>
          <w:szCs w:val="22"/>
        </w:rPr>
        <w:t xml:space="preserve"> </w:t>
      </w:r>
      <w:r w:rsidR="002722DE">
        <w:rPr>
          <w:rFonts w:ascii="Arial" w:hAnsi="Arial" w:cs="Arial"/>
          <w:sz w:val="22"/>
          <w:szCs w:val="22"/>
        </w:rPr>
        <w:t>rozdrabniarko mieszarki,</w:t>
      </w:r>
    </w:p>
    <w:p w:rsidR="001C5E5F" w:rsidRDefault="001C5E5F" w:rsidP="001C5E5F">
      <w:pPr>
        <w:pStyle w:val="Tekstpodstawowy"/>
        <w:widowControl w:val="0"/>
        <w:autoSpaceDE w:val="0"/>
        <w:spacing w:after="0"/>
        <w:ind w:left="357"/>
        <w:jc w:val="both"/>
        <w:rPr>
          <w:rFonts w:ascii="Arial" w:hAnsi="Arial" w:cs="Arial"/>
          <w:sz w:val="22"/>
          <w:szCs w:val="22"/>
        </w:rPr>
      </w:pPr>
    </w:p>
    <w:p w:rsidR="001C5E5F" w:rsidRDefault="001C5E5F" w:rsidP="001C5E5F">
      <w:pPr>
        <w:pStyle w:val="Tekstpodstawowy"/>
        <w:widowControl w:val="0"/>
        <w:autoSpaceDE w:val="0"/>
        <w:spacing w:after="0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zakresie części nr …., …., …., i ….. ( nr części uzupełnione zostaną zgodnie z ofertą ) </w:t>
      </w:r>
    </w:p>
    <w:p w:rsidR="00C328A2" w:rsidRPr="00D0510D" w:rsidRDefault="00C328A2" w:rsidP="001C5E5F">
      <w:pPr>
        <w:pStyle w:val="Tekstpodstawowy"/>
        <w:widowControl w:val="0"/>
        <w:autoSpaceDE w:val="0"/>
        <w:spacing w:after="0"/>
        <w:ind w:left="357"/>
        <w:jc w:val="both"/>
        <w:rPr>
          <w:rFonts w:ascii="Arial" w:hAnsi="Arial" w:cs="Arial"/>
          <w:sz w:val="22"/>
          <w:szCs w:val="22"/>
        </w:rPr>
      </w:pPr>
    </w:p>
    <w:p w:rsidR="00C328A2" w:rsidRPr="00942F51" w:rsidRDefault="00C328A2" w:rsidP="00A4033C">
      <w:pPr>
        <w:pStyle w:val="Tekstpodstawowy21"/>
        <w:widowControl w:val="0"/>
        <w:numPr>
          <w:ilvl w:val="0"/>
          <w:numId w:val="6"/>
        </w:numPr>
        <w:autoSpaceDE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D0510D">
        <w:rPr>
          <w:rFonts w:ascii="Arial" w:hAnsi="Arial" w:cs="Arial"/>
          <w:sz w:val="22"/>
          <w:szCs w:val="22"/>
        </w:rPr>
        <w:t>Rodzaj i zakres niniejszego przedmiotu zamówienia określa SIWZ</w:t>
      </w:r>
      <w:r w:rsidR="00D0510D">
        <w:rPr>
          <w:rFonts w:ascii="Arial" w:hAnsi="Arial" w:cs="Arial"/>
          <w:sz w:val="22"/>
          <w:szCs w:val="22"/>
        </w:rPr>
        <w:t xml:space="preserve"> oraz </w:t>
      </w:r>
      <w:r w:rsidRPr="00D0510D">
        <w:rPr>
          <w:rFonts w:ascii="Arial" w:hAnsi="Arial" w:cs="Arial"/>
          <w:sz w:val="22"/>
          <w:szCs w:val="22"/>
        </w:rPr>
        <w:t>oferta Wykonawcy</w:t>
      </w:r>
      <w:r w:rsidR="00716B7B" w:rsidRPr="00D0510D">
        <w:rPr>
          <w:rFonts w:ascii="Arial" w:hAnsi="Arial" w:cs="Arial"/>
          <w:sz w:val="22"/>
          <w:szCs w:val="22"/>
        </w:rPr>
        <w:t xml:space="preserve">, stanowiące </w:t>
      </w:r>
      <w:r w:rsidRPr="00D0510D">
        <w:rPr>
          <w:rFonts w:ascii="Arial" w:hAnsi="Arial" w:cs="Arial"/>
          <w:sz w:val="22"/>
          <w:szCs w:val="22"/>
        </w:rPr>
        <w:t xml:space="preserve"> integralną częścią umowy.</w:t>
      </w:r>
    </w:p>
    <w:p w:rsidR="00C328A2" w:rsidRPr="00D0510D" w:rsidRDefault="00C328A2" w:rsidP="00A4033C">
      <w:pPr>
        <w:pStyle w:val="Tekstpodstawowy"/>
        <w:numPr>
          <w:ilvl w:val="0"/>
          <w:numId w:val="6"/>
        </w:numPr>
        <w:tabs>
          <w:tab w:val="left" w:pos="142"/>
        </w:tabs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oświadcza, że spełnia wszystkie wymogi formalne i prawne związane z przedmiotem </w:t>
      </w:r>
      <w:r w:rsidRPr="00D0510D">
        <w:rPr>
          <w:rFonts w:ascii="Arial" w:hAnsi="Arial" w:cs="Arial"/>
          <w:sz w:val="22"/>
          <w:szCs w:val="22"/>
        </w:rPr>
        <w:t>umowy.</w:t>
      </w:r>
    </w:p>
    <w:p w:rsidR="00D0510D" w:rsidRDefault="00D0510D" w:rsidP="00A4033C">
      <w:pPr>
        <w:pStyle w:val="Tekstpodstawowy"/>
        <w:numPr>
          <w:ilvl w:val="0"/>
          <w:numId w:val="6"/>
        </w:numPr>
        <w:tabs>
          <w:tab w:val="left" w:pos="142"/>
        </w:tabs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Wykonawca przedmiot umowy wykona własnymi siłami bez udziału podwykonawców/z udziałem podwykonawców …………………………….. </w:t>
      </w:r>
      <w:r w:rsidRPr="00D0510D">
        <w:rPr>
          <w:rFonts w:ascii="Arial" w:hAnsi="Arial" w:cs="Arial"/>
          <w:i/>
          <w:sz w:val="22"/>
          <w:szCs w:val="22"/>
        </w:rPr>
        <w:t>(nazwa adres podwykonawcy).</w:t>
      </w:r>
    </w:p>
    <w:p w:rsidR="00C328A2" w:rsidRDefault="00C328A2" w:rsidP="00716B7B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2</w:t>
      </w:r>
    </w:p>
    <w:p w:rsidR="00C328A2" w:rsidRDefault="00C328A2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:rsidR="00717A25" w:rsidRDefault="00C328A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zobowiązu</w:t>
      </w:r>
      <w:r w:rsidR="001C5E5F">
        <w:rPr>
          <w:rFonts w:ascii="Arial" w:hAnsi="Arial" w:cs="Arial"/>
          <w:sz w:val="22"/>
          <w:szCs w:val="22"/>
        </w:rPr>
        <w:t>je się dostarczyć Zamawiającemu</w:t>
      </w:r>
    </w:p>
    <w:p w:rsidR="001C5E5F" w:rsidRDefault="001C5E5F">
      <w:pPr>
        <w:jc w:val="both"/>
        <w:rPr>
          <w:rFonts w:ascii="Arial" w:hAnsi="Arial" w:cs="Arial"/>
          <w:sz w:val="22"/>
          <w:szCs w:val="22"/>
        </w:rPr>
      </w:pPr>
    </w:p>
    <w:p w:rsidR="001C5E5F" w:rsidRPr="00304DA5" w:rsidRDefault="001C5E5F">
      <w:pPr>
        <w:jc w:val="both"/>
        <w:rPr>
          <w:rFonts w:ascii="Arial" w:hAnsi="Arial" w:cs="Arial"/>
          <w:b/>
          <w:sz w:val="22"/>
          <w:szCs w:val="22"/>
        </w:rPr>
      </w:pPr>
      <w:r w:rsidRPr="00304DA5">
        <w:rPr>
          <w:rFonts w:ascii="Arial" w:hAnsi="Arial" w:cs="Arial"/>
          <w:b/>
          <w:sz w:val="22"/>
          <w:szCs w:val="22"/>
        </w:rPr>
        <w:t>w zakresie części nr 1:</w:t>
      </w:r>
    </w:p>
    <w:p w:rsidR="00304DA5" w:rsidRDefault="00304DA5">
      <w:pPr>
        <w:jc w:val="both"/>
        <w:rPr>
          <w:rFonts w:ascii="Arial" w:hAnsi="Arial" w:cs="Arial"/>
          <w:sz w:val="22"/>
          <w:szCs w:val="22"/>
        </w:rPr>
      </w:pPr>
    </w:p>
    <w:p w:rsidR="001C5E5F" w:rsidRDefault="001C5E5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ciągnik siodłowy – marka ……………….., model …………………, rok produkcji ………………</w:t>
      </w:r>
    </w:p>
    <w:p w:rsidR="001C5E5F" w:rsidRDefault="001C5E5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naczepa samowyładowcza – marka ………..…, model ………….., rok produkcji ………………</w:t>
      </w:r>
    </w:p>
    <w:p w:rsidR="001C5E5F" w:rsidRDefault="001C5E5F">
      <w:pPr>
        <w:jc w:val="both"/>
        <w:rPr>
          <w:rFonts w:ascii="Arial" w:hAnsi="Arial" w:cs="Arial"/>
          <w:sz w:val="22"/>
          <w:szCs w:val="22"/>
        </w:rPr>
      </w:pPr>
    </w:p>
    <w:p w:rsidR="001C5E5F" w:rsidRPr="00304DA5" w:rsidRDefault="001C5E5F">
      <w:pPr>
        <w:jc w:val="both"/>
        <w:rPr>
          <w:rFonts w:ascii="Arial" w:hAnsi="Arial" w:cs="Arial"/>
          <w:b/>
          <w:sz w:val="22"/>
          <w:szCs w:val="22"/>
        </w:rPr>
      </w:pPr>
      <w:r w:rsidRPr="00304DA5">
        <w:rPr>
          <w:rFonts w:ascii="Arial" w:hAnsi="Arial" w:cs="Arial"/>
          <w:b/>
          <w:sz w:val="22"/>
          <w:szCs w:val="22"/>
        </w:rPr>
        <w:t>w zakresie części nr 2:</w:t>
      </w:r>
    </w:p>
    <w:p w:rsidR="001C5E5F" w:rsidRDefault="001C5E5F">
      <w:pPr>
        <w:jc w:val="both"/>
        <w:rPr>
          <w:rFonts w:ascii="Arial" w:hAnsi="Arial" w:cs="Arial"/>
          <w:sz w:val="22"/>
          <w:szCs w:val="22"/>
        </w:rPr>
      </w:pPr>
    </w:p>
    <w:p w:rsidR="00C328A2" w:rsidRPr="001C5E5F" w:rsidRDefault="001C5E5F" w:rsidP="001C5E5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7E748C" w:rsidRPr="001C5E5F">
        <w:rPr>
          <w:rFonts w:ascii="Arial" w:hAnsi="Arial" w:cs="Arial"/>
          <w:sz w:val="22"/>
          <w:szCs w:val="22"/>
        </w:rPr>
        <w:t>Ładowarkę</w:t>
      </w:r>
      <w:r w:rsidR="00717A25" w:rsidRPr="001C5E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 podwoziu kołowym</w:t>
      </w:r>
      <w:r w:rsidR="00717A25" w:rsidRPr="001C5E5F">
        <w:rPr>
          <w:rFonts w:ascii="Arial" w:hAnsi="Arial" w:cs="Arial"/>
          <w:sz w:val="22"/>
          <w:szCs w:val="22"/>
        </w:rPr>
        <w:t xml:space="preserve"> - </w:t>
      </w:r>
      <w:r w:rsidR="00C328A2" w:rsidRPr="001C5E5F">
        <w:rPr>
          <w:rFonts w:ascii="Arial" w:hAnsi="Arial" w:cs="Arial"/>
          <w:sz w:val="22"/>
          <w:szCs w:val="22"/>
        </w:rPr>
        <w:t>mar</w:t>
      </w:r>
      <w:r w:rsidR="00717A25" w:rsidRPr="001C5E5F">
        <w:rPr>
          <w:rFonts w:ascii="Arial" w:hAnsi="Arial" w:cs="Arial"/>
          <w:sz w:val="22"/>
          <w:szCs w:val="22"/>
        </w:rPr>
        <w:t>ka ………….,  model ………</w:t>
      </w:r>
      <w:r w:rsidR="00C328A2" w:rsidRPr="001C5E5F">
        <w:rPr>
          <w:rFonts w:ascii="Arial" w:hAnsi="Arial" w:cs="Arial"/>
          <w:sz w:val="22"/>
          <w:szCs w:val="22"/>
        </w:rPr>
        <w:t xml:space="preserve">  rok produkcji ………….</w:t>
      </w:r>
    </w:p>
    <w:p w:rsidR="00717A25" w:rsidRDefault="00717A25" w:rsidP="001C5E5F">
      <w:pPr>
        <w:jc w:val="both"/>
        <w:rPr>
          <w:rFonts w:ascii="Arial" w:hAnsi="Arial" w:cs="Arial"/>
          <w:sz w:val="22"/>
          <w:szCs w:val="22"/>
        </w:rPr>
      </w:pPr>
    </w:p>
    <w:p w:rsidR="001C5E5F" w:rsidRPr="00304DA5" w:rsidRDefault="001C5E5F" w:rsidP="001C5E5F">
      <w:pPr>
        <w:jc w:val="both"/>
        <w:rPr>
          <w:rFonts w:ascii="Arial" w:hAnsi="Arial" w:cs="Arial"/>
          <w:b/>
          <w:sz w:val="22"/>
          <w:szCs w:val="22"/>
        </w:rPr>
      </w:pPr>
      <w:r w:rsidRPr="00304DA5">
        <w:rPr>
          <w:rFonts w:ascii="Arial" w:hAnsi="Arial" w:cs="Arial"/>
          <w:b/>
          <w:sz w:val="22"/>
          <w:szCs w:val="22"/>
        </w:rPr>
        <w:t>w zakresie części nr 3:</w:t>
      </w:r>
    </w:p>
    <w:p w:rsidR="001C5E5F" w:rsidRDefault="001C5E5F" w:rsidP="001C5E5F">
      <w:pPr>
        <w:jc w:val="both"/>
        <w:rPr>
          <w:rFonts w:ascii="Arial" w:hAnsi="Arial" w:cs="Arial"/>
          <w:sz w:val="22"/>
          <w:szCs w:val="22"/>
        </w:rPr>
      </w:pPr>
    </w:p>
    <w:p w:rsidR="001C5E5F" w:rsidRDefault="001C5E5F" w:rsidP="001C5E5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737E5F">
        <w:rPr>
          <w:rFonts w:ascii="Arial" w:hAnsi="Arial" w:cs="Arial"/>
          <w:sz w:val="22"/>
          <w:szCs w:val="22"/>
        </w:rPr>
        <w:t>mobilne sito bębnowe</w:t>
      </w:r>
      <w:r>
        <w:rPr>
          <w:rFonts w:ascii="Arial" w:hAnsi="Arial" w:cs="Arial"/>
          <w:sz w:val="22"/>
          <w:szCs w:val="22"/>
        </w:rPr>
        <w:t xml:space="preserve"> – marka …………….., model ………………, rok produkcji …………………..</w:t>
      </w:r>
    </w:p>
    <w:p w:rsidR="001C5E5F" w:rsidRDefault="001C5E5F" w:rsidP="001C5E5F">
      <w:pPr>
        <w:jc w:val="both"/>
        <w:rPr>
          <w:rFonts w:ascii="Arial" w:hAnsi="Arial" w:cs="Arial"/>
          <w:sz w:val="22"/>
          <w:szCs w:val="22"/>
        </w:rPr>
      </w:pPr>
    </w:p>
    <w:p w:rsidR="001C5E5F" w:rsidRPr="00304DA5" w:rsidRDefault="001C5E5F" w:rsidP="001C5E5F">
      <w:pPr>
        <w:jc w:val="both"/>
        <w:rPr>
          <w:rFonts w:ascii="Arial" w:hAnsi="Arial" w:cs="Arial"/>
          <w:b/>
          <w:sz w:val="22"/>
          <w:szCs w:val="22"/>
        </w:rPr>
      </w:pPr>
      <w:r w:rsidRPr="00304DA5">
        <w:rPr>
          <w:rFonts w:ascii="Arial" w:hAnsi="Arial" w:cs="Arial"/>
          <w:b/>
          <w:sz w:val="22"/>
          <w:szCs w:val="22"/>
        </w:rPr>
        <w:t>w zakresie części nr 4:</w:t>
      </w:r>
    </w:p>
    <w:p w:rsidR="001C5E5F" w:rsidRDefault="001C5E5F" w:rsidP="001C5E5F">
      <w:pPr>
        <w:jc w:val="both"/>
        <w:rPr>
          <w:rFonts w:ascii="Arial" w:hAnsi="Arial" w:cs="Arial"/>
          <w:sz w:val="22"/>
          <w:szCs w:val="22"/>
        </w:rPr>
      </w:pPr>
    </w:p>
    <w:p w:rsidR="001C5E5F" w:rsidRPr="001C5E5F" w:rsidRDefault="001C5E5F" w:rsidP="001C5E5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737E5F">
        <w:rPr>
          <w:rFonts w:ascii="Arial" w:hAnsi="Arial" w:cs="Arial"/>
          <w:sz w:val="22"/>
          <w:szCs w:val="22"/>
        </w:rPr>
        <w:t>rozdrabniarko mieszarka</w:t>
      </w:r>
      <w:bookmarkStart w:id="0" w:name="_GoBack"/>
      <w:bookmarkEnd w:id="0"/>
      <w:r w:rsidR="00304DA5">
        <w:rPr>
          <w:rFonts w:ascii="Arial" w:hAnsi="Arial" w:cs="Arial"/>
          <w:sz w:val="22"/>
          <w:szCs w:val="22"/>
        </w:rPr>
        <w:t xml:space="preserve"> – marka ………………, model …………………, rok produkcji ………………….</w:t>
      </w:r>
    </w:p>
    <w:p w:rsidR="00717A25" w:rsidRDefault="00717A25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</w:p>
    <w:p w:rsidR="00C328A2" w:rsidRDefault="00C328A2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</w:t>
      </w:r>
      <w:r w:rsidR="00716B7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3</w:t>
      </w:r>
    </w:p>
    <w:p w:rsidR="00C328A2" w:rsidRDefault="00C328A2">
      <w:pPr>
        <w:widowControl w:val="0"/>
        <w:jc w:val="center"/>
        <w:rPr>
          <w:rFonts w:ascii="Arial" w:hAnsi="Arial" w:cs="Arial"/>
          <w:b/>
          <w:color w:val="000000"/>
          <w:sz w:val="22"/>
          <w:szCs w:val="22"/>
          <w:shd w:val="clear" w:color="auto" w:fill="FFCC99"/>
        </w:rPr>
      </w:pPr>
    </w:p>
    <w:p w:rsidR="00304DA5" w:rsidRDefault="007E748C" w:rsidP="00A4033C">
      <w:pPr>
        <w:pStyle w:val="Tekstpodstawowy"/>
        <w:widowControl w:val="0"/>
        <w:numPr>
          <w:ilvl w:val="0"/>
          <w:numId w:val="14"/>
        </w:numPr>
        <w:autoSpaceDE w:val="0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zobowiązuje się dostarczyć przedmiot umowy w terminie</w:t>
      </w:r>
      <w:r w:rsidR="00304DA5">
        <w:rPr>
          <w:rFonts w:ascii="Arial" w:hAnsi="Arial" w:cs="Arial"/>
          <w:sz w:val="22"/>
          <w:szCs w:val="22"/>
        </w:rPr>
        <w:t>:</w:t>
      </w:r>
    </w:p>
    <w:p w:rsidR="00304DA5" w:rsidRDefault="00304DA5" w:rsidP="00304DA5">
      <w:pPr>
        <w:pStyle w:val="Tekstpodstawowy"/>
        <w:widowControl w:val="0"/>
        <w:autoSpaceDE w:val="0"/>
        <w:spacing w:after="0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części nr 1</w:t>
      </w:r>
      <w:r w:rsidR="007E748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7E748C">
        <w:rPr>
          <w:rFonts w:ascii="Arial" w:hAnsi="Arial" w:cs="Arial"/>
          <w:sz w:val="22"/>
          <w:szCs w:val="22"/>
        </w:rPr>
        <w:t>…. tygodni od dnia podpisania umowy</w:t>
      </w:r>
      <w:r>
        <w:rPr>
          <w:rFonts w:ascii="Arial" w:hAnsi="Arial" w:cs="Arial"/>
          <w:sz w:val="22"/>
          <w:szCs w:val="22"/>
        </w:rPr>
        <w:t>,</w:t>
      </w:r>
    </w:p>
    <w:p w:rsidR="00304DA5" w:rsidRDefault="00304DA5" w:rsidP="00304DA5">
      <w:pPr>
        <w:pStyle w:val="Tekstpodstawowy"/>
        <w:widowControl w:val="0"/>
        <w:autoSpaceDE w:val="0"/>
        <w:spacing w:after="0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części nr 2 - ….. tygodni od dnia podpisania umowy,</w:t>
      </w:r>
    </w:p>
    <w:p w:rsidR="00304DA5" w:rsidRDefault="00304DA5" w:rsidP="00304DA5">
      <w:pPr>
        <w:pStyle w:val="Tekstpodstawowy"/>
        <w:widowControl w:val="0"/>
        <w:autoSpaceDE w:val="0"/>
        <w:spacing w:after="0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części nr 3 - …. tygodni od dnia podpisania umowy,</w:t>
      </w:r>
    </w:p>
    <w:p w:rsidR="00304DA5" w:rsidRDefault="00304DA5" w:rsidP="00304DA5">
      <w:pPr>
        <w:pStyle w:val="Tekstpodstawowy"/>
        <w:widowControl w:val="0"/>
        <w:autoSpaceDE w:val="0"/>
        <w:spacing w:after="0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części nr 4 - …. tygodni od dnia podpisania umowy</w:t>
      </w:r>
      <w:r w:rsidR="007E748C">
        <w:rPr>
          <w:rFonts w:ascii="Arial" w:hAnsi="Arial" w:cs="Arial"/>
          <w:sz w:val="22"/>
          <w:szCs w:val="22"/>
        </w:rPr>
        <w:t xml:space="preserve">. </w:t>
      </w:r>
    </w:p>
    <w:p w:rsidR="00C328A2" w:rsidRDefault="00C328A2" w:rsidP="00304DA5">
      <w:pPr>
        <w:pStyle w:val="Tekstpodstawowy"/>
        <w:widowControl w:val="0"/>
        <w:autoSpaceDE w:val="0"/>
        <w:spacing w:after="0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Miejscem odbioru przedmiotu umowy będz</w:t>
      </w:r>
      <w:r w:rsidR="00D0510D">
        <w:rPr>
          <w:rFonts w:ascii="Arial" w:hAnsi="Arial" w:cs="Arial"/>
          <w:sz w:val="22"/>
          <w:szCs w:val="22"/>
        </w:rPr>
        <w:t xml:space="preserve">ie siedziba </w:t>
      </w:r>
      <w:r w:rsidR="00304DA5">
        <w:rPr>
          <w:rFonts w:ascii="Arial" w:hAnsi="Arial" w:cs="Arial"/>
          <w:sz w:val="22"/>
          <w:szCs w:val="22"/>
        </w:rPr>
        <w:t xml:space="preserve">Zamawiającego ( ul. </w:t>
      </w:r>
      <w:proofErr w:type="spellStart"/>
      <w:r w:rsidR="00304DA5">
        <w:rPr>
          <w:rFonts w:ascii="Arial" w:hAnsi="Arial" w:cs="Arial"/>
          <w:sz w:val="22"/>
          <w:szCs w:val="22"/>
        </w:rPr>
        <w:t>Czatkowska</w:t>
      </w:r>
      <w:proofErr w:type="spellEnd"/>
      <w:r w:rsidR="00304DA5">
        <w:rPr>
          <w:rFonts w:ascii="Arial" w:hAnsi="Arial" w:cs="Arial"/>
          <w:sz w:val="22"/>
          <w:szCs w:val="22"/>
        </w:rPr>
        <w:t xml:space="preserve"> 8; 83-110 Tczew )</w:t>
      </w:r>
      <w:r w:rsidR="0051567E">
        <w:rPr>
          <w:rFonts w:ascii="Arial" w:hAnsi="Arial" w:cs="Arial"/>
          <w:sz w:val="22"/>
          <w:szCs w:val="22"/>
        </w:rPr>
        <w:t>.</w:t>
      </w:r>
    </w:p>
    <w:p w:rsidR="00C328A2" w:rsidRPr="00F25D2F" w:rsidRDefault="00C328A2" w:rsidP="00A4033C">
      <w:pPr>
        <w:pStyle w:val="Tekstpodstawowy"/>
        <w:widowControl w:val="0"/>
        <w:numPr>
          <w:ilvl w:val="0"/>
          <w:numId w:val="14"/>
        </w:numPr>
        <w:autoSpaceDE w:val="0"/>
        <w:spacing w:after="0"/>
        <w:jc w:val="both"/>
        <w:rPr>
          <w:rFonts w:ascii="Arial" w:hAnsi="Arial" w:cs="Arial"/>
          <w:sz w:val="22"/>
          <w:szCs w:val="22"/>
        </w:rPr>
      </w:pPr>
      <w:r w:rsidRPr="00F25D2F">
        <w:rPr>
          <w:rFonts w:ascii="Arial" w:hAnsi="Arial" w:cs="Arial"/>
          <w:sz w:val="22"/>
          <w:szCs w:val="22"/>
        </w:rPr>
        <w:t>O terminie dos</w:t>
      </w:r>
      <w:r w:rsidR="00716B7B">
        <w:rPr>
          <w:rFonts w:ascii="Arial" w:hAnsi="Arial" w:cs="Arial"/>
          <w:sz w:val="22"/>
          <w:szCs w:val="22"/>
        </w:rPr>
        <w:t>tawy i odbioru  przedmiotu zamówienia</w:t>
      </w:r>
      <w:r w:rsidRPr="00F25D2F">
        <w:rPr>
          <w:rFonts w:ascii="Arial" w:hAnsi="Arial" w:cs="Arial"/>
          <w:sz w:val="22"/>
          <w:szCs w:val="22"/>
        </w:rPr>
        <w:t xml:space="preserve"> Wykonawca ma obowiązek zawiadomić Zamawiającego pisemnie , co najmniej na 2 d</w:t>
      </w:r>
      <w:r w:rsidR="00716B7B">
        <w:rPr>
          <w:rFonts w:ascii="Arial" w:hAnsi="Arial" w:cs="Arial"/>
          <w:sz w:val="22"/>
          <w:szCs w:val="22"/>
        </w:rPr>
        <w:t>ni przed datą dostawy i odbiorem</w:t>
      </w:r>
      <w:r w:rsidR="00F25D2F">
        <w:rPr>
          <w:rFonts w:ascii="Arial" w:hAnsi="Arial" w:cs="Arial"/>
          <w:sz w:val="22"/>
          <w:szCs w:val="22"/>
        </w:rPr>
        <w:t>.</w:t>
      </w:r>
    </w:p>
    <w:p w:rsidR="00F25D2F" w:rsidRDefault="00C328A2" w:rsidP="00A4033C">
      <w:pPr>
        <w:pStyle w:val="Tekstpodstawowy"/>
        <w:widowControl w:val="0"/>
        <w:numPr>
          <w:ilvl w:val="0"/>
          <w:numId w:val="14"/>
        </w:numPr>
        <w:autoSpaceDE w:val="0"/>
        <w:spacing w:after="0"/>
        <w:jc w:val="both"/>
        <w:rPr>
          <w:rFonts w:ascii="Arial" w:hAnsi="Arial" w:cs="Arial"/>
          <w:sz w:val="22"/>
          <w:szCs w:val="22"/>
        </w:rPr>
      </w:pPr>
      <w:r w:rsidRPr="00F25D2F">
        <w:rPr>
          <w:rFonts w:ascii="Arial" w:hAnsi="Arial" w:cs="Arial"/>
          <w:sz w:val="22"/>
          <w:szCs w:val="22"/>
        </w:rPr>
        <w:t xml:space="preserve">Zamawiający dokona odbioru przedmiotu umowy </w:t>
      </w:r>
      <w:r w:rsidR="00716B7B" w:rsidRPr="00942F51">
        <w:rPr>
          <w:rFonts w:ascii="Arial" w:hAnsi="Arial" w:cs="Arial"/>
          <w:sz w:val="22"/>
          <w:szCs w:val="22"/>
        </w:rPr>
        <w:t>poprzez pisemne sporządzenie</w:t>
      </w:r>
      <w:r w:rsidR="00716B7B">
        <w:rPr>
          <w:rFonts w:ascii="Arial" w:hAnsi="Arial" w:cs="Arial"/>
          <w:color w:val="FF0000"/>
          <w:sz w:val="22"/>
          <w:szCs w:val="22"/>
        </w:rPr>
        <w:t xml:space="preserve"> </w:t>
      </w:r>
      <w:r w:rsidRPr="00F25D2F">
        <w:rPr>
          <w:rFonts w:ascii="Arial" w:hAnsi="Arial" w:cs="Arial"/>
          <w:sz w:val="22"/>
          <w:szCs w:val="22"/>
        </w:rPr>
        <w:t>protok</w:t>
      </w:r>
      <w:r w:rsidR="00716B7B">
        <w:rPr>
          <w:rFonts w:ascii="Arial" w:hAnsi="Arial" w:cs="Arial"/>
          <w:sz w:val="22"/>
          <w:szCs w:val="22"/>
        </w:rPr>
        <w:t>o</w:t>
      </w:r>
      <w:r w:rsidRPr="00F25D2F">
        <w:rPr>
          <w:rFonts w:ascii="Arial" w:hAnsi="Arial" w:cs="Arial"/>
          <w:sz w:val="22"/>
          <w:szCs w:val="22"/>
        </w:rPr>
        <w:t>ł</w:t>
      </w:r>
      <w:r w:rsidR="00716B7B">
        <w:rPr>
          <w:rFonts w:ascii="Arial" w:hAnsi="Arial" w:cs="Arial"/>
          <w:sz w:val="22"/>
          <w:szCs w:val="22"/>
        </w:rPr>
        <w:t>u</w:t>
      </w:r>
      <w:r w:rsidRPr="00F25D2F">
        <w:rPr>
          <w:rFonts w:ascii="Arial" w:hAnsi="Arial" w:cs="Arial"/>
          <w:sz w:val="22"/>
          <w:szCs w:val="22"/>
        </w:rPr>
        <w:t xml:space="preserve"> odbioru</w:t>
      </w:r>
      <w:r w:rsidR="00716B7B">
        <w:rPr>
          <w:rFonts w:ascii="Arial" w:hAnsi="Arial" w:cs="Arial"/>
          <w:sz w:val="22"/>
          <w:szCs w:val="22"/>
        </w:rPr>
        <w:t xml:space="preserve">, </w:t>
      </w:r>
      <w:r w:rsidRPr="00F25D2F">
        <w:rPr>
          <w:rFonts w:ascii="Arial" w:hAnsi="Arial" w:cs="Arial"/>
          <w:sz w:val="22"/>
          <w:szCs w:val="22"/>
        </w:rPr>
        <w:t>podpisan</w:t>
      </w:r>
      <w:r w:rsidR="00716B7B">
        <w:rPr>
          <w:rFonts w:ascii="Arial" w:hAnsi="Arial" w:cs="Arial"/>
          <w:sz w:val="22"/>
          <w:szCs w:val="22"/>
        </w:rPr>
        <w:t>e</w:t>
      </w:r>
      <w:r w:rsidRPr="00F25D2F">
        <w:rPr>
          <w:rFonts w:ascii="Arial" w:hAnsi="Arial" w:cs="Arial"/>
          <w:sz w:val="22"/>
          <w:szCs w:val="22"/>
        </w:rPr>
        <w:t xml:space="preserve"> przez obie strony. </w:t>
      </w:r>
      <w:r w:rsidR="00052021">
        <w:rPr>
          <w:rFonts w:ascii="Arial" w:hAnsi="Arial" w:cs="Arial"/>
          <w:sz w:val="22"/>
          <w:szCs w:val="22"/>
        </w:rPr>
        <w:t>Przedmiotem odbioru będzie komplet, zespó</w:t>
      </w:r>
      <w:r w:rsidR="00262884">
        <w:rPr>
          <w:rFonts w:ascii="Arial" w:hAnsi="Arial" w:cs="Arial"/>
          <w:sz w:val="22"/>
          <w:szCs w:val="22"/>
        </w:rPr>
        <w:t>ł</w:t>
      </w:r>
      <w:r w:rsidR="00052021">
        <w:rPr>
          <w:rFonts w:ascii="Arial" w:hAnsi="Arial" w:cs="Arial"/>
          <w:sz w:val="22"/>
          <w:szCs w:val="22"/>
        </w:rPr>
        <w:t xml:space="preserve"> maszyn składających się na </w:t>
      </w:r>
      <w:r w:rsidR="00262884">
        <w:rPr>
          <w:rFonts w:ascii="Arial" w:hAnsi="Arial" w:cs="Arial"/>
          <w:sz w:val="22"/>
          <w:szCs w:val="22"/>
        </w:rPr>
        <w:t>zadanie i opisanych w § 2 niniejszej umowy.</w:t>
      </w:r>
    </w:p>
    <w:p w:rsidR="00C328A2" w:rsidRDefault="00C328A2" w:rsidP="00A4033C">
      <w:pPr>
        <w:pStyle w:val="Tekstpodstawowy"/>
        <w:widowControl w:val="0"/>
        <w:numPr>
          <w:ilvl w:val="0"/>
          <w:numId w:val="14"/>
        </w:numPr>
        <w:autoSpaceDE w:val="0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Protokół </w:t>
      </w:r>
      <w:r w:rsidR="00092E41" w:rsidRPr="00F25D2F">
        <w:rPr>
          <w:rFonts w:ascii="Arial" w:hAnsi="Arial" w:cs="Arial"/>
          <w:sz w:val="22"/>
          <w:szCs w:val="22"/>
        </w:rPr>
        <w:t>odbioru podpisany przez obie ze stron,</w:t>
      </w:r>
      <w:r w:rsidR="00092E4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będzie podstawą do wystawienia faktur za dostarczenie i odbiór </w:t>
      </w:r>
      <w:r w:rsidR="00092E41">
        <w:rPr>
          <w:rFonts w:ascii="Arial" w:hAnsi="Arial" w:cs="Arial"/>
          <w:sz w:val="22"/>
          <w:szCs w:val="22"/>
        </w:rPr>
        <w:t>przedmiotu umowy.</w:t>
      </w:r>
      <w:r w:rsidR="0056712D">
        <w:rPr>
          <w:rFonts w:ascii="Arial" w:hAnsi="Arial" w:cs="Arial"/>
          <w:sz w:val="22"/>
          <w:szCs w:val="22"/>
        </w:rPr>
        <w:t xml:space="preserve"> </w:t>
      </w:r>
    </w:p>
    <w:p w:rsidR="0051567E" w:rsidRPr="00B73D00" w:rsidRDefault="00C328A2" w:rsidP="00A4033C">
      <w:pPr>
        <w:widowControl w:val="0"/>
        <w:numPr>
          <w:ilvl w:val="0"/>
          <w:numId w:val="14"/>
        </w:numPr>
        <w:autoSpaceDE w:val="0"/>
        <w:jc w:val="both"/>
        <w:rPr>
          <w:rFonts w:ascii="Arial" w:hAnsi="Arial" w:cs="Arial"/>
          <w:b/>
          <w:sz w:val="22"/>
          <w:szCs w:val="22"/>
        </w:rPr>
      </w:pPr>
      <w:r w:rsidRPr="00F25D2F">
        <w:rPr>
          <w:rFonts w:ascii="Arial" w:hAnsi="Arial" w:cs="Arial"/>
          <w:sz w:val="22"/>
          <w:szCs w:val="22"/>
        </w:rPr>
        <w:t>W przypadku, gd</w:t>
      </w:r>
      <w:r w:rsidR="00052021">
        <w:rPr>
          <w:rFonts w:ascii="Arial" w:hAnsi="Arial" w:cs="Arial"/>
          <w:sz w:val="22"/>
          <w:szCs w:val="22"/>
        </w:rPr>
        <w:t>y dostarczone maszyny</w:t>
      </w:r>
      <w:r w:rsidR="005C4DA9">
        <w:rPr>
          <w:rFonts w:ascii="Arial" w:hAnsi="Arial" w:cs="Arial"/>
          <w:sz w:val="22"/>
          <w:szCs w:val="22"/>
        </w:rPr>
        <w:t xml:space="preserve"> lub maszyna</w:t>
      </w:r>
      <w:r w:rsidR="00052021">
        <w:rPr>
          <w:rFonts w:ascii="Arial" w:hAnsi="Arial" w:cs="Arial"/>
          <w:sz w:val="22"/>
          <w:szCs w:val="22"/>
        </w:rPr>
        <w:t xml:space="preserve"> </w:t>
      </w:r>
      <w:r w:rsidRPr="00942F51">
        <w:rPr>
          <w:rFonts w:ascii="Arial" w:hAnsi="Arial" w:cs="Arial"/>
          <w:sz w:val="22"/>
          <w:szCs w:val="22"/>
        </w:rPr>
        <w:t xml:space="preserve"> </w:t>
      </w:r>
      <w:r w:rsidR="00052021">
        <w:rPr>
          <w:rFonts w:ascii="Arial" w:hAnsi="Arial" w:cs="Arial"/>
          <w:sz w:val="22"/>
          <w:szCs w:val="22"/>
        </w:rPr>
        <w:t>nie będą</w:t>
      </w:r>
      <w:r w:rsidRPr="00F25D2F">
        <w:rPr>
          <w:rFonts w:ascii="Arial" w:hAnsi="Arial" w:cs="Arial"/>
          <w:sz w:val="22"/>
          <w:szCs w:val="22"/>
        </w:rPr>
        <w:t xml:space="preserve"> spełniał</w:t>
      </w:r>
      <w:r w:rsidR="00052021">
        <w:rPr>
          <w:rFonts w:ascii="Arial" w:hAnsi="Arial" w:cs="Arial"/>
          <w:sz w:val="22"/>
          <w:szCs w:val="22"/>
        </w:rPr>
        <w:t>y</w:t>
      </w:r>
      <w:r w:rsidRPr="00F25D2F">
        <w:rPr>
          <w:rFonts w:ascii="Arial" w:hAnsi="Arial" w:cs="Arial"/>
          <w:sz w:val="22"/>
          <w:szCs w:val="22"/>
        </w:rPr>
        <w:t xml:space="preserve"> warunków zamówienia</w:t>
      </w:r>
      <w:r w:rsidR="00052021">
        <w:rPr>
          <w:rFonts w:ascii="Arial" w:hAnsi="Arial" w:cs="Arial"/>
          <w:sz w:val="22"/>
          <w:szCs w:val="22"/>
        </w:rPr>
        <w:t xml:space="preserve"> lub będą niezgodne z umową </w:t>
      </w:r>
      <w:r w:rsidR="00052021" w:rsidRPr="00052021">
        <w:rPr>
          <w:rFonts w:ascii="Arial" w:hAnsi="Arial" w:cs="Arial"/>
          <w:sz w:val="22"/>
          <w:szCs w:val="22"/>
        </w:rPr>
        <w:t xml:space="preserve"> </w:t>
      </w:r>
      <w:r w:rsidR="00052021">
        <w:rPr>
          <w:rFonts w:ascii="Arial" w:hAnsi="Arial" w:cs="Arial"/>
          <w:sz w:val="22"/>
          <w:szCs w:val="22"/>
        </w:rPr>
        <w:t>nie zostaną odebrane</w:t>
      </w:r>
      <w:r w:rsidR="00092E41" w:rsidRPr="00F25D2F">
        <w:rPr>
          <w:rFonts w:ascii="Arial" w:hAnsi="Arial" w:cs="Arial"/>
          <w:sz w:val="22"/>
          <w:szCs w:val="22"/>
        </w:rPr>
        <w:t xml:space="preserve"> przez Zamawiającego, a wszystkie wady i uste</w:t>
      </w:r>
      <w:r w:rsidR="00F25D2F">
        <w:rPr>
          <w:rFonts w:ascii="Arial" w:hAnsi="Arial" w:cs="Arial"/>
          <w:sz w:val="22"/>
          <w:szCs w:val="22"/>
        </w:rPr>
        <w:t>rki zostaną opisane w protokole</w:t>
      </w:r>
      <w:r w:rsidR="00092E41" w:rsidRPr="00F25D2F">
        <w:rPr>
          <w:rFonts w:ascii="Arial" w:hAnsi="Arial" w:cs="Arial"/>
          <w:sz w:val="22"/>
          <w:szCs w:val="22"/>
        </w:rPr>
        <w:t>.</w:t>
      </w:r>
    </w:p>
    <w:p w:rsidR="00B73D00" w:rsidRPr="00B73D00" w:rsidRDefault="00B73D00" w:rsidP="00A4033C">
      <w:pPr>
        <w:widowControl w:val="0"/>
        <w:numPr>
          <w:ilvl w:val="0"/>
          <w:numId w:val="14"/>
        </w:numPr>
        <w:autoSpaceDE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="00052021">
        <w:rPr>
          <w:rFonts w:ascii="Arial" w:hAnsi="Arial" w:cs="Arial"/>
          <w:sz w:val="22"/>
          <w:szCs w:val="22"/>
        </w:rPr>
        <w:t xml:space="preserve">przypadku, o którym mowa w ust. 5 </w:t>
      </w:r>
      <w:r>
        <w:rPr>
          <w:rFonts w:ascii="Arial" w:hAnsi="Arial" w:cs="Arial"/>
          <w:sz w:val="22"/>
          <w:szCs w:val="22"/>
        </w:rPr>
        <w:t>Zamawiający może wyznaczyć Wykonawcy dodatkowy termin na dostarczenie maszyn zgodnych z umową. Wyznaczenie dodatkowego terminu nie wstrzymuje naliczania kar umownych z tytułu braku realizacji umowy w terminie.</w:t>
      </w:r>
    </w:p>
    <w:p w:rsidR="00B73D00" w:rsidRPr="0051567E" w:rsidRDefault="00B73D00" w:rsidP="00A4033C">
      <w:pPr>
        <w:widowControl w:val="0"/>
        <w:numPr>
          <w:ilvl w:val="0"/>
          <w:numId w:val="14"/>
        </w:numPr>
        <w:autoSpaceDE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powtórzenia się</w:t>
      </w:r>
      <w:r w:rsidR="00052021">
        <w:rPr>
          <w:rFonts w:ascii="Arial" w:hAnsi="Arial" w:cs="Arial"/>
          <w:sz w:val="22"/>
          <w:szCs w:val="22"/>
        </w:rPr>
        <w:t xml:space="preserve"> wadliwej lub niezgodnej z umową</w:t>
      </w:r>
      <w:r>
        <w:rPr>
          <w:rFonts w:ascii="Arial" w:hAnsi="Arial" w:cs="Arial"/>
          <w:sz w:val="22"/>
          <w:szCs w:val="22"/>
        </w:rPr>
        <w:t xml:space="preserve"> dos</w:t>
      </w:r>
      <w:r w:rsidR="00B5702E">
        <w:rPr>
          <w:rFonts w:ascii="Arial" w:hAnsi="Arial" w:cs="Arial"/>
          <w:sz w:val="22"/>
          <w:szCs w:val="22"/>
        </w:rPr>
        <w:t>tawy, Zamawiający może</w:t>
      </w:r>
      <w:r>
        <w:rPr>
          <w:rFonts w:ascii="Arial" w:hAnsi="Arial" w:cs="Arial"/>
          <w:sz w:val="22"/>
          <w:szCs w:val="22"/>
        </w:rPr>
        <w:t>, bez dodatkowego wezwania rozwiązać umowę ze skutkiem natychmiastowym.</w:t>
      </w:r>
    </w:p>
    <w:p w:rsidR="00C328A2" w:rsidRPr="001579C1" w:rsidRDefault="0051567E" w:rsidP="00A4033C">
      <w:pPr>
        <w:widowControl w:val="0"/>
        <w:numPr>
          <w:ilvl w:val="0"/>
          <w:numId w:val="14"/>
        </w:numPr>
        <w:autoSpaceDE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zobowiązuje się dostarczyć przedmiot umowy własnym środkiem transportu i na własny koszt do miejsca przeznaczenia</w:t>
      </w:r>
      <w:r w:rsidR="001579C1">
        <w:rPr>
          <w:rFonts w:ascii="Arial" w:hAnsi="Arial" w:cs="Arial"/>
          <w:sz w:val="22"/>
          <w:szCs w:val="22"/>
        </w:rPr>
        <w:t>, uruchomienia, przeprowadzeni</w:t>
      </w:r>
      <w:r w:rsidR="00882B7F">
        <w:rPr>
          <w:rFonts w:ascii="Arial" w:hAnsi="Arial" w:cs="Arial"/>
          <w:sz w:val="22"/>
          <w:szCs w:val="22"/>
        </w:rPr>
        <w:t>a w</w:t>
      </w:r>
      <w:r w:rsidR="00643F2D">
        <w:rPr>
          <w:rFonts w:ascii="Arial" w:hAnsi="Arial" w:cs="Arial"/>
          <w:sz w:val="22"/>
          <w:szCs w:val="22"/>
        </w:rPr>
        <w:t>ymaganych prób, przeprowadzenia szkolenia praktycznego wskazanych przez Zamawiającego pracowników w siedzibie Zamawiającego w zakresie bhp, eksploatacji i konserwacji przedmiotu zamówienia</w:t>
      </w:r>
      <w:r w:rsidR="00882B7F">
        <w:rPr>
          <w:rFonts w:ascii="Arial" w:hAnsi="Arial" w:cs="Arial"/>
          <w:sz w:val="22"/>
          <w:szCs w:val="22"/>
        </w:rPr>
        <w:t xml:space="preserve"> oraz </w:t>
      </w:r>
      <w:r w:rsidR="00882B7F">
        <w:rPr>
          <w:rFonts w:ascii="Arial" w:hAnsi="Arial" w:cs="Arial"/>
          <w:sz w:val="22"/>
          <w:szCs w:val="22"/>
        </w:rPr>
        <w:lastRenderedPageBreak/>
        <w:t>przekazania</w:t>
      </w:r>
      <w:r w:rsidR="00643F2D">
        <w:rPr>
          <w:rFonts w:ascii="Arial" w:hAnsi="Arial" w:cs="Arial"/>
          <w:sz w:val="22"/>
          <w:szCs w:val="22"/>
        </w:rPr>
        <w:t xml:space="preserve"> do użytkowania Zamawiającemu, wystawienia </w:t>
      </w:r>
      <w:r w:rsidR="00550A93">
        <w:rPr>
          <w:rFonts w:ascii="Arial" w:hAnsi="Arial" w:cs="Arial"/>
          <w:sz w:val="22"/>
          <w:szCs w:val="22"/>
        </w:rPr>
        <w:t xml:space="preserve">zaświadczeń imiennych dla przeszkolonych operatorów. Wykonawca najpóźniej w dniu dostawy sprzętu dostarczy harmonogram przeglądów serwisowych w okresie gwarancji. </w:t>
      </w:r>
      <w:r w:rsidR="001579C1">
        <w:rPr>
          <w:rFonts w:ascii="Arial" w:hAnsi="Arial" w:cs="Arial"/>
          <w:sz w:val="22"/>
          <w:szCs w:val="22"/>
        </w:rPr>
        <w:t>Zamawiający zobowiązuje się do odbioru przedmiotu umowy.</w:t>
      </w:r>
      <w:r w:rsidR="0056712D" w:rsidRPr="00F25D2F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:rsidR="001579C1" w:rsidRPr="001579C1" w:rsidRDefault="001579C1" w:rsidP="00A4033C">
      <w:pPr>
        <w:widowControl w:val="0"/>
        <w:numPr>
          <w:ilvl w:val="0"/>
          <w:numId w:val="14"/>
        </w:numPr>
        <w:autoSpaceDE w:val="0"/>
        <w:jc w:val="both"/>
        <w:rPr>
          <w:rFonts w:ascii="Arial" w:hAnsi="Arial" w:cs="Arial"/>
          <w:b/>
          <w:sz w:val="22"/>
          <w:szCs w:val="22"/>
        </w:rPr>
      </w:pPr>
      <w:r w:rsidRPr="001579C1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>y</w:t>
      </w:r>
      <w:r w:rsidRPr="001579C1">
        <w:rPr>
          <w:rFonts w:ascii="Arial" w:hAnsi="Arial" w:cs="Arial"/>
          <w:sz w:val="22"/>
          <w:szCs w:val="22"/>
        </w:rPr>
        <w:t xml:space="preserve">konawca ponosi ryzyko utraty lub uszkodzenia przedmiotu umowy </w:t>
      </w:r>
      <w:r>
        <w:rPr>
          <w:rFonts w:ascii="Arial" w:hAnsi="Arial" w:cs="Arial"/>
          <w:sz w:val="22"/>
          <w:szCs w:val="22"/>
        </w:rPr>
        <w:t xml:space="preserve">w czasie transportu </w:t>
      </w:r>
      <w:r w:rsidRPr="001579C1">
        <w:rPr>
          <w:rFonts w:ascii="Arial" w:hAnsi="Arial" w:cs="Arial"/>
          <w:sz w:val="22"/>
          <w:szCs w:val="22"/>
        </w:rPr>
        <w:t>do mie</w:t>
      </w:r>
      <w:r>
        <w:rPr>
          <w:rFonts w:ascii="Arial" w:hAnsi="Arial" w:cs="Arial"/>
          <w:sz w:val="22"/>
          <w:szCs w:val="22"/>
        </w:rPr>
        <w:t>jsca dostawy, rozładunku i uruchomienia.</w:t>
      </w:r>
    </w:p>
    <w:p w:rsidR="001579C1" w:rsidRPr="001579C1" w:rsidRDefault="001579C1" w:rsidP="00A4033C">
      <w:pPr>
        <w:widowControl w:val="0"/>
        <w:numPr>
          <w:ilvl w:val="0"/>
          <w:numId w:val="14"/>
        </w:numPr>
        <w:autoSpaceDE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nie ponosi odpowiedzialności za szkody wyrządzone przez Wykonawcę podczas realizacji przedmiotu umowy.</w:t>
      </w:r>
    </w:p>
    <w:p w:rsidR="00C328A2" w:rsidRDefault="00C328A2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4</w:t>
      </w:r>
    </w:p>
    <w:p w:rsidR="00092E41" w:rsidRDefault="00A4033C" w:rsidP="00716B7B">
      <w:pPr>
        <w:pStyle w:val="Tekstpodstawowy"/>
        <w:widowControl w:val="0"/>
        <w:numPr>
          <w:ilvl w:val="0"/>
          <w:numId w:val="5"/>
        </w:numPr>
        <w:autoSpaceDE w:val="0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wykonanie przedmiotu umowy strony ustalają</w:t>
      </w:r>
      <w:r w:rsidR="00C328A2" w:rsidRPr="00092E41">
        <w:rPr>
          <w:rFonts w:ascii="Arial" w:hAnsi="Arial" w:cs="Arial"/>
          <w:sz w:val="22"/>
          <w:szCs w:val="22"/>
        </w:rPr>
        <w:t xml:space="preserve"> </w:t>
      </w:r>
      <w:r w:rsidR="00092E41" w:rsidRPr="00092E41">
        <w:rPr>
          <w:rFonts w:ascii="Arial" w:hAnsi="Arial" w:cs="Arial"/>
          <w:sz w:val="22"/>
          <w:szCs w:val="22"/>
        </w:rPr>
        <w:t xml:space="preserve">cenę netto .................................... </w:t>
      </w:r>
      <w:r w:rsidR="00716B7B">
        <w:rPr>
          <w:rFonts w:ascii="Arial" w:hAnsi="Arial" w:cs="Arial"/>
          <w:sz w:val="22"/>
          <w:szCs w:val="22"/>
        </w:rPr>
        <w:t>(słownie…………………………</w:t>
      </w:r>
      <w:r w:rsidR="00092E41">
        <w:rPr>
          <w:rFonts w:ascii="Arial" w:hAnsi="Arial" w:cs="Arial"/>
          <w:sz w:val="22"/>
          <w:szCs w:val="22"/>
        </w:rPr>
        <w:t>…………..)</w:t>
      </w:r>
      <w:r w:rsidR="00BD37A4">
        <w:rPr>
          <w:rFonts w:ascii="Arial" w:hAnsi="Arial" w:cs="Arial"/>
          <w:sz w:val="22"/>
          <w:szCs w:val="22"/>
        </w:rPr>
        <w:t xml:space="preserve"> plus podatek VAT ....% ......</w:t>
      </w:r>
      <w:r w:rsidR="00E924DD">
        <w:rPr>
          <w:rFonts w:ascii="Arial" w:hAnsi="Arial" w:cs="Arial"/>
          <w:sz w:val="22"/>
          <w:szCs w:val="22"/>
        </w:rPr>
        <w:t>............................ zł, cena brutto .....................................................................</w:t>
      </w:r>
      <w:r w:rsidR="009A392F">
        <w:rPr>
          <w:rFonts w:ascii="Arial" w:hAnsi="Arial" w:cs="Arial"/>
          <w:sz w:val="22"/>
          <w:szCs w:val="22"/>
        </w:rPr>
        <w:t>,</w:t>
      </w:r>
    </w:p>
    <w:p w:rsidR="009A392F" w:rsidRDefault="009A392F" w:rsidP="009A392F">
      <w:pPr>
        <w:pStyle w:val="Tekstpodstawowy"/>
        <w:widowControl w:val="0"/>
        <w:autoSpaceDE w:val="0"/>
        <w:spacing w:after="0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tym:</w:t>
      </w:r>
    </w:p>
    <w:p w:rsidR="009A392F" w:rsidRDefault="009A392F" w:rsidP="009A392F">
      <w:pPr>
        <w:pStyle w:val="Tekstpodstawowy"/>
        <w:widowControl w:val="0"/>
        <w:autoSpaceDE w:val="0"/>
        <w:spacing w:after="0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Zad. 1 – </w:t>
      </w:r>
      <w:r w:rsidRPr="00092E41">
        <w:rPr>
          <w:rFonts w:ascii="Arial" w:hAnsi="Arial" w:cs="Arial"/>
          <w:sz w:val="22"/>
          <w:szCs w:val="22"/>
        </w:rPr>
        <w:t>cen</w:t>
      </w:r>
      <w:r>
        <w:rPr>
          <w:rFonts w:ascii="Arial" w:hAnsi="Arial" w:cs="Arial"/>
          <w:sz w:val="22"/>
          <w:szCs w:val="22"/>
        </w:rPr>
        <w:t>a</w:t>
      </w:r>
      <w:r w:rsidRPr="00092E41">
        <w:rPr>
          <w:rFonts w:ascii="Arial" w:hAnsi="Arial" w:cs="Arial"/>
          <w:sz w:val="22"/>
          <w:szCs w:val="22"/>
        </w:rPr>
        <w:t xml:space="preserve"> netto .................................... </w:t>
      </w:r>
      <w:r>
        <w:rPr>
          <w:rFonts w:ascii="Arial" w:hAnsi="Arial" w:cs="Arial"/>
          <w:sz w:val="22"/>
          <w:szCs w:val="22"/>
        </w:rPr>
        <w:t>(słownie……………………………………..) plus podatek VAT ....% .................................. zł, cena brutto .....................................................................,</w:t>
      </w:r>
    </w:p>
    <w:p w:rsidR="009A392F" w:rsidRDefault="009A392F" w:rsidP="009A392F">
      <w:pPr>
        <w:pStyle w:val="Tekstpodstawowy"/>
        <w:widowControl w:val="0"/>
        <w:autoSpaceDE w:val="0"/>
        <w:spacing w:after="0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Zad. 2 - </w:t>
      </w:r>
      <w:r w:rsidRPr="00092E41">
        <w:rPr>
          <w:rFonts w:ascii="Arial" w:hAnsi="Arial" w:cs="Arial"/>
          <w:sz w:val="22"/>
          <w:szCs w:val="22"/>
        </w:rPr>
        <w:t>cen</w:t>
      </w:r>
      <w:r>
        <w:rPr>
          <w:rFonts w:ascii="Arial" w:hAnsi="Arial" w:cs="Arial"/>
          <w:sz w:val="22"/>
          <w:szCs w:val="22"/>
        </w:rPr>
        <w:t>a</w:t>
      </w:r>
      <w:r w:rsidRPr="00092E41">
        <w:rPr>
          <w:rFonts w:ascii="Arial" w:hAnsi="Arial" w:cs="Arial"/>
          <w:sz w:val="22"/>
          <w:szCs w:val="22"/>
        </w:rPr>
        <w:t xml:space="preserve"> netto .................................... </w:t>
      </w:r>
      <w:r>
        <w:rPr>
          <w:rFonts w:ascii="Arial" w:hAnsi="Arial" w:cs="Arial"/>
          <w:sz w:val="22"/>
          <w:szCs w:val="22"/>
        </w:rPr>
        <w:t>(słownie……………………………………..) plus podatek VAT ....% .................................. zł, cena brutto .....................................................................,</w:t>
      </w:r>
    </w:p>
    <w:p w:rsidR="009A392F" w:rsidRDefault="009A392F" w:rsidP="009A392F">
      <w:pPr>
        <w:pStyle w:val="Tekstpodstawowy"/>
        <w:widowControl w:val="0"/>
        <w:autoSpaceDE w:val="0"/>
        <w:spacing w:after="0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Zad. 3 - </w:t>
      </w:r>
      <w:r w:rsidRPr="00092E41">
        <w:rPr>
          <w:rFonts w:ascii="Arial" w:hAnsi="Arial" w:cs="Arial"/>
          <w:sz w:val="22"/>
          <w:szCs w:val="22"/>
        </w:rPr>
        <w:t>cen</w:t>
      </w:r>
      <w:r>
        <w:rPr>
          <w:rFonts w:ascii="Arial" w:hAnsi="Arial" w:cs="Arial"/>
          <w:sz w:val="22"/>
          <w:szCs w:val="22"/>
        </w:rPr>
        <w:t>a</w:t>
      </w:r>
      <w:r w:rsidRPr="00092E41">
        <w:rPr>
          <w:rFonts w:ascii="Arial" w:hAnsi="Arial" w:cs="Arial"/>
          <w:sz w:val="22"/>
          <w:szCs w:val="22"/>
        </w:rPr>
        <w:t xml:space="preserve"> netto .................................... </w:t>
      </w:r>
      <w:r>
        <w:rPr>
          <w:rFonts w:ascii="Arial" w:hAnsi="Arial" w:cs="Arial"/>
          <w:sz w:val="22"/>
          <w:szCs w:val="22"/>
        </w:rPr>
        <w:t>(słownie……………………………………..) plus podatek VAT ....% .................................. zł, cena brutto .....................................................................,</w:t>
      </w:r>
    </w:p>
    <w:p w:rsidR="009A392F" w:rsidRDefault="009A392F" w:rsidP="009A392F">
      <w:pPr>
        <w:pStyle w:val="Tekstpodstawowy"/>
        <w:widowControl w:val="0"/>
        <w:autoSpaceDE w:val="0"/>
        <w:spacing w:after="0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Zad. 4 - </w:t>
      </w:r>
      <w:r w:rsidRPr="00092E41">
        <w:rPr>
          <w:rFonts w:ascii="Arial" w:hAnsi="Arial" w:cs="Arial"/>
          <w:sz w:val="22"/>
          <w:szCs w:val="22"/>
        </w:rPr>
        <w:t>cen</w:t>
      </w:r>
      <w:r>
        <w:rPr>
          <w:rFonts w:ascii="Arial" w:hAnsi="Arial" w:cs="Arial"/>
          <w:sz w:val="22"/>
          <w:szCs w:val="22"/>
        </w:rPr>
        <w:t>a</w:t>
      </w:r>
      <w:r w:rsidRPr="00092E41">
        <w:rPr>
          <w:rFonts w:ascii="Arial" w:hAnsi="Arial" w:cs="Arial"/>
          <w:sz w:val="22"/>
          <w:szCs w:val="22"/>
        </w:rPr>
        <w:t xml:space="preserve"> netto .................................... </w:t>
      </w:r>
      <w:r>
        <w:rPr>
          <w:rFonts w:ascii="Arial" w:hAnsi="Arial" w:cs="Arial"/>
          <w:sz w:val="22"/>
          <w:szCs w:val="22"/>
        </w:rPr>
        <w:t>(słownie……………………………………..) plus podatek VAT ....% .................................. zł, cena brutto .....................................................................,</w:t>
      </w:r>
    </w:p>
    <w:p w:rsidR="009A392F" w:rsidRPr="00092E41" w:rsidRDefault="009A392F" w:rsidP="009A392F">
      <w:pPr>
        <w:pStyle w:val="Tekstpodstawowy"/>
        <w:widowControl w:val="0"/>
        <w:autoSpaceDE w:val="0"/>
        <w:spacing w:after="0"/>
        <w:ind w:left="357"/>
        <w:rPr>
          <w:rFonts w:ascii="Arial" w:hAnsi="Arial" w:cs="Arial"/>
          <w:sz w:val="22"/>
          <w:szCs w:val="22"/>
        </w:rPr>
      </w:pPr>
    </w:p>
    <w:p w:rsidR="001C798E" w:rsidRDefault="00C328A2" w:rsidP="00092E41">
      <w:pPr>
        <w:pStyle w:val="Tekstpodstawowy"/>
        <w:widowControl w:val="0"/>
        <w:numPr>
          <w:ilvl w:val="0"/>
          <w:numId w:val="5"/>
        </w:numPr>
        <w:autoSpaceDE w:val="0"/>
        <w:spacing w:after="0"/>
        <w:jc w:val="both"/>
        <w:rPr>
          <w:rFonts w:ascii="Arial" w:hAnsi="Arial" w:cs="Arial"/>
          <w:sz w:val="22"/>
          <w:szCs w:val="22"/>
        </w:rPr>
      </w:pPr>
      <w:r w:rsidRPr="00F25D2F">
        <w:rPr>
          <w:rFonts w:ascii="Arial" w:hAnsi="Arial" w:cs="Arial"/>
          <w:sz w:val="22"/>
          <w:szCs w:val="22"/>
        </w:rPr>
        <w:t xml:space="preserve">Strony ustalają, iż w trakcie obowiązywania umowy </w:t>
      </w:r>
      <w:r w:rsidRPr="00942F51">
        <w:rPr>
          <w:rFonts w:ascii="Arial" w:hAnsi="Arial" w:cs="Arial"/>
          <w:sz w:val="22"/>
          <w:szCs w:val="22"/>
        </w:rPr>
        <w:t xml:space="preserve">cena </w:t>
      </w:r>
      <w:r w:rsidR="000B15B6" w:rsidRPr="00942F51">
        <w:rPr>
          <w:rFonts w:ascii="Arial" w:hAnsi="Arial" w:cs="Arial"/>
          <w:sz w:val="22"/>
          <w:szCs w:val="22"/>
        </w:rPr>
        <w:t>netto</w:t>
      </w:r>
      <w:r w:rsidR="000B15B6">
        <w:rPr>
          <w:rFonts w:ascii="Arial" w:hAnsi="Arial" w:cs="Arial"/>
          <w:sz w:val="22"/>
          <w:szCs w:val="22"/>
        </w:rPr>
        <w:t xml:space="preserve"> </w:t>
      </w:r>
      <w:r w:rsidRPr="00F25D2F">
        <w:rPr>
          <w:rFonts w:ascii="Arial" w:hAnsi="Arial" w:cs="Arial"/>
          <w:sz w:val="22"/>
          <w:szCs w:val="22"/>
        </w:rPr>
        <w:t>nie ulegnie zmianie.</w:t>
      </w:r>
    </w:p>
    <w:p w:rsidR="0009590C" w:rsidRPr="00F25D2F" w:rsidRDefault="0009590C" w:rsidP="0009590C">
      <w:pPr>
        <w:pStyle w:val="Tekstpodstawowy"/>
        <w:widowControl w:val="0"/>
        <w:autoSpaceDE w:val="0"/>
        <w:spacing w:after="0"/>
        <w:ind w:left="357"/>
        <w:jc w:val="both"/>
        <w:rPr>
          <w:rFonts w:ascii="Arial" w:hAnsi="Arial" w:cs="Arial"/>
          <w:sz w:val="22"/>
          <w:szCs w:val="22"/>
        </w:rPr>
      </w:pPr>
    </w:p>
    <w:p w:rsidR="00C328A2" w:rsidRDefault="00C328A2">
      <w:pPr>
        <w:pStyle w:val="Tekstpodstawowy"/>
        <w:spacing w:after="0"/>
        <w:jc w:val="center"/>
        <w:rPr>
          <w:rFonts w:ascii="Arial" w:hAnsi="Arial" w:cs="Arial"/>
          <w:sz w:val="22"/>
          <w:szCs w:val="22"/>
        </w:rPr>
      </w:pPr>
    </w:p>
    <w:p w:rsidR="00C328A2" w:rsidRDefault="00C328A2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</w:t>
      </w:r>
      <w:r w:rsidR="00716B7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5</w:t>
      </w:r>
    </w:p>
    <w:p w:rsidR="00C328A2" w:rsidRDefault="00C328A2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:rsidR="00C328A2" w:rsidRDefault="001579C1" w:rsidP="001579C1">
      <w:pPr>
        <w:pStyle w:val="Tekstpodstawowy"/>
        <w:widowControl w:val="0"/>
        <w:autoSpaceDE w:val="0"/>
        <w:spacing w:after="0"/>
        <w:ind w:left="357" w:hanging="357"/>
        <w:jc w:val="both"/>
        <w:rPr>
          <w:rFonts w:ascii="Arial" w:hAnsi="Arial" w:cs="Arial"/>
          <w:sz w:val="22"/>
          <w:szCs w:val="22"/>
        </w:rPr>
      </w:pPr>
      <w:r w:rsidRPr="001579C1"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 xml:space="preserve"> </w:t>
      </w:r>
      <w:r w:rsidR="00421A4F">
        <w:rPr>
          <w:rFonts w:ascii="Arial" w:hAnsi="Arial" w:cs="Arial"/>
          <w:sz w:val="22"/>
          <w:szCs w:val="22"/>
        </w:rPr>
        <w:t xml:space="preserve"> </w:t>
      </w:r>
      <w:r w:rsidR="00C328A2">
        <w:rPr>
          <w:rFonts w:ascii="Arial" w:hAnsi="Arial" w:cs="Arial"/>
          <w:sz w:val="22"/>
          <w:szCs w:val="22"/>
        </w:rPr>
        <w:t xml:space="preserve">Zapłata za wykonanie przedmiotu </w:t>
      </w:r>
      <w:r w:rsidR="00092E41">
        <w:rPr>
          <w:rFonts w:ascii="Arial" w:hAnsi="Arial" w:cs="Arial"/>
          <w:sz w:val="22"/>
          <w:szCs w:val="22"/>
        </w:rPr>
        <w:t>zamówienia nastąpi</w:t>
      </w:r>
      <w:r>
        <w:rPr>
          <w:rFonts w:ascii="Arial" w:hAnsi="Arial" w:cs="Arial"/>
          <w:sz w:val="22"/>
          <w:szCs w:val="22"/>
        </w:rPr>
        <w:t xml:space="preserve"> w terminie 30</w:t>
      </w:r>
      <w:r w:rsidR="00C328A2">
        <w:rPr>
          <w:rFonts w:ascii="Arial" w:hAnsi="Arial" w:cs="Arial"/>
          <w:sz w:val="22"/>
          <w:szCs w:val="22"/>
        </w:rPr>
        <w:t xml:space="preserve"> dni od </w:t>
      </w:r>
      <w:r w:rsidR="00421A4F">
        <w:rPr>
          <w:rFonts w:ascii="Arial" w:hAnsi="Arial" w:cs="Arial"/>
          <w:sz w:val="22"/>
          <w:szCs w:val="22"/>
        </w:rPr>
        <w:t>dnia doręczenia faktury VAT</w:t>
      </w:r>
      <w:r w:rsidR="00C328A2">
        <w:rPr>
          <w:rFonts w:ascii="Arial" w:hAnsi="Arial" w:cs="Arial"/>
          <w:sz w:val="22"/>
          <w:szCs w:val="22"/>
        </w:rPr>
        <w:t>.</w:t>
      </w:r>
    </w:p>
    <w:p w:rsidR="001579C1" w:rsidRDefault="001579C1" w:rsidP="001579C1">
      <w:pPr>
        <w:pStyle w:val="Tekstpodstawowy"/>
        <w:widowControl w:val="0"/>
        <w:autoSpaceDE w:val="0"/>
        <w:spacing w:after="0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="00421A4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Podstawą do wystawienia faktury będzie </w:t>
      </w:r>
      <w:r w:rsidR="00421A4F">
        <w:rPr>
          <w:rFonts w:ascii="Arial" w:hAnsi="Arial" w:cs="Arial"/>
          <w:sz w:val="22"/>
          <w:szCs w:val="22"/>
        </w:rPr>
        <w:t xml:space="preserve">stanowiący do niej załącznik, </w:t>
      </w:r>
      <w:r>
        <w:rPr>
          <w:rFonts w:ascii="Arial" w:hAnsi="Arial" w:cs="Arial"/>
          <w:sz w:val="22"/>
          <w:szCs w:val="22"/>
        </w:rPr>
        <w:t xml:space="preserve">podpisany przez obie strony umowy protokół </w:t>
      </w:r>
      <w:r w:rsidR="00421A4F">
        <w:rPr>
          <w:rFonts w:ascii="Arial" w:hAnsi="Arial" w:cs="Arial"/>
          <w:sz w:val="22"/>
          <w:szCs w:val="22"/>
        </w:rPr>
        <w:t>odbioru przedmiotu umowy</w:t>
      </w:r>
      <w:r>
        <w:rPr>
          <w:rFonts w:ascii="Arial" w:hAnsi="Arial" w:cs="Arial"/>
          <w:sz w:val="22"/>
          <w:szCs w:val="22"/>
        </w:rPr>
        <w:t>.</w:t>
      </w:r>
    </w:p>
    <w:p w:rsidR="001579C1" w:rsidRDefault="001579C1" w:rsidP="001579C1">
      <w:pPr>
        <w:pStyle w:val="Tekstpodstawowy"/>
        <w:widowControl w:val="0"/>
        <w:autoSpaceDE w:val="0"/>
        <w:spacing w:after="0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="00421A4F">
        <w:rPr>
          <w:rFonts w:ascii="Arial" w:hAnsi="Arial" w:cs="Arial"/>
          <w:sz w:val="22"/>
          <w:szCs w:val="22"/>
        </w:rPr>
        <w:t xml:space="preserve"> </w:t>
      </w:r>
      <w:r w:rsidR="00B73D00">
        <w:rPr>
          <w:rFonts w:ascii="Arial" w:hAnsi="Arial" w:cs="Arial"/>
          <w:sz w:val="22"/>
          <w:szCs w:val="22"/>
        </w:rPr>
        <w:t>Płatność zostanie dokonana w formie przelewu bankowego na rachunek Wykonawcy wskazany na fakturze.</w:t>
      </w:r>
    </w:p>
    <w:p w:rsidR="00B73D00" w:rsidRDefault="00B73D00" w:rsidP="001579C1">
      <w:pPr>
        <w:pStyle w:val="Tekstpodstawowy"/>
        <w:widowControl w:val="0"/>
        <w:autoSpaceDE w:val="0"/>
        <w:spacing w:after="0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Za dzień zapłaty wynagrodzenia uważany będzie dzień obciążenia rachunku bankowego Zamawiającego.</w:t>
      </w:r>
    </w:p>
    <w:p w:rsidR="00C328A2" w:rsidRDefault="00C328A2" w:rsidP="00421A4F">
      <w:pPr>
        <w:pStyle w:val="Tekstpodstawowy"/>
        <w:widowControl w:val="0"/>
        <w:autoSpaceDE w:val="0"/>
        <w:spacing w:after="0"/>
        <w:jc w:val="both"/>
        <w:rPr>
          <w:rFonts w:ascii="Arial" w:hAnsi="Arial" w:cs="Arial"/>
          <w:sz w:val="22"/>
          <w:szCs w:val="22"/>
        </w:rPr>
      </w:pPr>
    </w:p>
    <w:p w:rsidR="00C328A2" w:rsidRDefault="00C328A2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6</w:t>
      </w:r>
    </w:p>
    <w:p w:rsidR="002F1AF8" w:rsidRPr="002F1AF8" w:rsidRDefault="002F1AF8" w:rsidP="002F1AF8">
      <w:pPr>
        <w:pStyle w:val="Tekstpodstawowywcity"/>
        <w:numPr>
          <w:ilvl w:val="0"/>
          <w:numId w:val="8"/>
        </w:numPr>
        <w:tabs>
          <w:tab w:val="left" w:pos="426"/>
          <w:tab w:val="left" w:pos="709"/>
        </w:tabs>
        <w:jc w:val="both"/>
      </w:pPr>
      <w:r>
        <w:rPr>
          <w:lang w:eastAsia="pl-PL"/>
        </w:rPr>
        <w:t>W</w:t>
      </w:r>
      <w:r w:rsidR="00CB6779">
        <w:rPr>
          <w:lang w:eastAsia="pl-PL"/>
        </w:rPr>
        <w:t>ykonawca</w:t>
      </w:r>
      <w:r w:rsidR="00CB6779">
        <w:t xml:space="preserve"> zabezpiecza</w:t>
      </w:r>
      <w:r w:rsidR="00A923DF">
        <w:t xml:space="preserve"> serwis gwarancyjny</w:t>
      </w:r>
      <w:r w:rsidR="00CB6779">
        <w:t>.</w:t>
      </w:r>
    </w:p>
    <w:p w:rsidR="00C328A2" w:rsidRPr="00DE4A39" w:rsidRDefault="00C328A2" w:rsidP="00DE4A39">
      <w:pPr>
        <w:widowControl w:val="0"/>
        <w:numPr>
          <w:ilvl w:val="0"/>
          <w:numId w:val="8"/>
        </w:numPr>
        <w:jc w:val="both"/>
        <w:rPr>
          <w:rFonts w:ascii="Arial" w:hAnsi="Arial" w:cs="Arial"/>
          <w:bCs/>
          <w:sz w:val="22"/>
          <w:szCs w:val="22"/>
        </w:rPr>
      </w:pPr>
      <w:r w:rsidRPr="00DE4A39">
        <w:rPr>
          <w:rFonts w:ascii="Arial" w:hAnsi="Arial" w:cs="Arial"/>
          <w:bCs/>
          <w:sz w:val="22"/>
          <w:szCs w:val="22"/>
        </w:rPr>
        <w:t>Wykonawca wraz z dostawą dostarczy:</w:t>
      </w:r>
    </w:p>
    <w:p w:rsidR="00C328A2" w:rsidRPr="00942F51" w:rsidRDefault="00C328A2">
      <w:pPr>
        <w:numPr>
          <w:ilvl w:val="4"/>
          <w:numId w:val="2"/>
        </w:numPr>
        <w:tabs>
          <w:tab w:val="left" w:pos="709"/>
        </w:tabs>
        <w:ind w:left="709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instrukcję eksploatac</w:t>
      </w:r>
      <w:r w:rsidRPr="00F25D2F">
        <w:rPr>
          <w:rFonts w:ascii="Arial" w:hAnsi="Arial" w:cs="Arial"/>
          <w:sz w:val="22"/>
          <w:szCs w:val="22"/>
        </w:rPr>
        <w:t>ji</w:t>
      </w:r>
      <w:r w:rsidR="00F25D2F">
        <w:rPr>
          <w:rFonts w:ascii="Arial" w:hAnsi="Arial" w:cs="Arial"/>
          <w:spacing w:val="1"/>
          <w:sz w:val="22"/>
          <w:szCs w:val="22"/>
        </w:rPr>
        <w:t xml:space="preserve"> </w:t>
      </w:r>
      <w:r w:rsidR="0056712D" w:rsidRPr="00F25D2F">
        <w:rPr>
          <w:rFonts w:ascii="Arial" w:hAnsi="Arial" w:cs="Arial"/>
          <w:spacing w:val="1"/>
          <w:sz w:val="22"/>
          <w:szCs w:val="22"/>
        </w:rPr>
        <w:t>kompletnego przedmiotu zamówienia</w:t>
      </w:r>
      <w:r>
        <w:rPr>
          <w:rFonts w:ascii="Arial" w:hAnsi="Arial" w:cs="Arial"/>
          <w:spacing w:val="1"/>
          <w:sz w:val="22"/>
          <w:szCs w:val="22"/>
        </w:rPr>
        <w:t xml:space="preserve"> oraz </w:t>
      </w:r>
      <w:r w:rsidR="0056712D" w:rsidRPr="00F25D2F">
        <w:rPr>
          <w:rFonts w:ascii="Arial" w:hAnsi="Arial" w:cs="Arial"/>
          <w:spacing w:val="1"/>
          <w:sz w:val="22"/>
          <w:szCs w:val="22"/>
        </w:rPr>
        <w:t xml:space="preserve">jego </w:t>
      </w:r>
      <w:r w:rsidRPr="00F25D2F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odzespołów sporządzoną </w:t>
      </w:r>
      <w:r w:rsidRPr="00942F51">
        <w:rPr>
          <w:rFonts w:ascii="Arial" w:hAnsi="Arial" w:cs="Arial"/>
          <w:sz w:val="22"/>
          <w:szCs w:val="22"/>
        </w:rPr>
        <w:t xml:space="preserve">zgodnie z </w:t>
      </w:r>
      <w:r w:rsidR="00F149F8" w:rsidRPr="00942F51">
        <w:rPr>
          <w:rFonts w:ascii="Arial" w:hAnsi="Arial" w:cs="Arial"/>
          <w:spacing w:val="-1"/>
          <w:sz w:val="22"/>
          <w:szCs w:val="22"/>
        </w:rPr>
        <w:t>§ 58 i §</w:t>
      </w:r>
      <w:r w:rsidRPr="00942F51">
        <w:rPr>
          <w:rFonts w:ascii="Arial" w:hAnsi="Arial" w:cs="Arial"/>
          <w:spacing w:val="-1"/>
          <w:sz w:val="22"/>
          <w:szCs w:val="22"/>
        </w:rPr>
        <w:t xml:space="preserve"> 59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 w:rsidR="00F149F8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 xml:space="preserve">ozporządzenia Ministra Gospodarki z dnia 21 października 2008 r. </w:t>
      </w:r>
      <w:r>
        <w:rPr>
          <w:rFonts w:ascii="Arial" w:hAnsi="Arial" w:cs="Arial"/>
          <w:bCs/>
          <w:sz w:val="22"/>
          <w:szCs w:val="22"/>
        </w:rPr>
        <w:t>w sprawie zasadniczych</w:t>
      </w:r>
      <w:r>
        <w:rPr>
          <w:rFonts w:ascii="Arial" w:hAnsi="Arial" w:cs="Arial"/>
          <w:bCs/>
          <w:i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wymagań dla maszyn</w:t>
      </w:r>
      <w:r>
        <w:rPr>
          <w:rFonts w:ascii="Arial" w:hAnsi="Arial" w:cs="Arial"/>
          <w:bCs/>
          <w:i/>
          <w:sz w:val="22"/>
          <w:szCs w:val="22"/>
        </w:rPr>
        <w:t xml:space="preserve"> </w:t>
      </w:r>
      <w:r w:rsidR="00F149F8">
        <w:rPr>
          <w:rFonts w:ascii="Arial" w:hAnsi="Arial" w:cs="Arial"/>
          <w:sz w:val="22"/>
          <w:szCs w:val="22"/>
        </w:rPr>
        <w:t>w języku polskim (</w:t>
      </w:r>
      <w:r w:rsidR="00F149F8" w:rsidRPr="00942F51">
        <w:rPr>
          <w:rFonts w:ascii="Arial" w:hAnsi="Arial" w:cs="Arial"/>
          <w:sz w:val="22"/>
          <w:szCs w:val="22"/>
        </w:rPr>
        <w:t>Dz.U. Nr 199, poz. 1228).</w:t>
      </w:r>
    </w:p>
    <w:p w:rsidR="00C328A2" w:rsidRDefault="00C328A2">
      <w:pPr>
        <w:numPr>
          <w:ilvl w:val="4"/>
          <w:numId w:val="2"/>
        </w:numPr>
        <w:tabs>
          <w:tab w:val="left" w:pos="709"/>
        </w:tabs>
        <w:ind w:left="709" w:hanging="283"/>
        <w:jc w:val="both"/>
        <w:rPr>
          <w:rFonts w:ascii="Arial" w:hAnsi="Arial" w:cs="Arial"/>
          <w:spacing w:val="1"/>
          <w:sz w:val="22"/>
          <w:szCs w:val="22"/>
        </w:rPr>
      </w:pPr>
      <w:r>
        <w:rPr>
          <w:rFonts w:ascii="Arial" w:hAnsi="Arial" w:cs="Arial"/>
          <w:spacing w:val="1"/>
          <w:sz w:val="22"/>
          <w:szCs w:val="22"/>
        </w:rPr>
        <w:t>katalog części zamiennych w języku polskim,</w:t>
      </w:r>
    </w:p>
    <w:p w:rsidR="002F1AF8" w:rsidRPr="002F1AF8" w:rsidRDefault="00C328A2" w:rsidP="002F1AF8">
      <w:pPr>
        <w:numPr>
          <w:ilvl w:val="4"/>
          <w:numId w:val="2"/>
        </w:numPr>
        <w:tabs>
          <w:tab w:val="left" w:pos="709"/>
        </w:tabs>
        <w:ind w:left="709" w:hanging="283"/>
        <w:jc w:val="both"/>
        <w:rPr>
          <w:rFonts w:ascii="Arial" w:hAnsi="Arial" w:cs="Arial"/>
          <w:spacing w:val="3"/>
          <w:sz w:val="22"/>
          <w:szCs w:val="22"/>
        </w:rPr>
      </w:pPr>
      <w:r>
        <w:rPr>
          <w:rFonts w:ascii="Arial" w:hAnsi="Arial" w:cs="Arial"/>
          <w:spacing w:val="3"/>
          <w:sz w:val="22"/>
          <w:szCs w:val="22"/>
        </w:rPr>
        <w:t>deklarację zgodności WE</w:t>
      </w:r>
      <w:r w:rsidR="002722DE">
        <w:rPr>
          <w:rFonts w:ascii="Arial" w:hAnsi="Arial" w:cs="Arial"/>
          <w:spacing w:val="3"/>
          <w:sz w:val="22"/>
          <w:szCs w:val="22"/>
        </w:rPr>
        <w:t xml:space="preserve"> / certyfikat CE</w:t>
      </w:r>
      <w:r>
        <w:rPr>
          <w:rFonts w:ascii="Arial" w:hAnsi="Arial" w:cs="Arial"/>
          <w:spacing w:val="3"/>
          <w:sz w:val="22"/>
          <w:szCs w:val="22"/>
        </w:rPr>
        <w:t>.</w:t>
      </w:r>
    </w:p>
    <w:p w:rsidR="002F1AF8" w:rsidRPr="00304DA5" w:rsidRDefault="002F1AF8">
      <w:pPr>
        <w:numPr>
          <w:ilvl w:val="4"/>
          <w:numId w:val="2"/>
        </w:numPr>
        <w:tabs>
          <w:tab w:val="left" w:pos="709"/>
        </w:tabs>
        <w:ind w:left="709" w:hanging="283"/>
        <w:jc w:val="both"/>
        <w:rPr>
          <w:rFonts w:ascii="Arial" w:hAnsi="Arial" w:cs="Arial"/>
          <w:spacing w:val="3"/>
          <w:sz w:val="22"/>
          <w:szCs w:val="22"/>
        </w:rPr>
      </w:pPr>
      <w:r w:rsidRPr="002F1AF8">
        <w:rPr>
          <w:rFonts w:ascii="Arial" w:eastAsia="Cambria" w:hAnsi="Arial" w:cs="Arial"/>
          <w:sz w:val="22"/>
          <w:szCs w:val="22"/>
        </w:rPr>
        <w:t>listę materiałów eksploatacyjnych oraz listę części szybko zużywających się</w:t>
      </w:r>
    </w:p>
    <w:p w:rsidR="00304DA5" w:rsidRDefault="00304DA5" w:rsidP="00304DA5">
      <w:pPr>
        <w:tabs>
          <w:tab w:val="left" w:pos="709"/>
        </w:tabs>
        <w:ind w:left="709"/>
        <w:jc w:val="both"/>
        <w:rPr>
          <w:rFonts w:ascii="Arial" w:eastAsia="Cambria" w:hAnsi="Arial" w:cs="Arial"/>
          <w:sz w:val="22"/>
          <w:szCs w:val="22"/>
        </w:rPr>
      </w:pPr>
      <w:r>
        <w:rPr>
          <w:rFonts w:ascii="Arial" w:eastAsia="Cambria" w:hAnsi="Arial" w:cs="Arial"/>
          <w:sz w:val="22"/>
          <w:szCs w:val="22"/>
        </w:rPr>
        <w:t>sporządzone dla każdego dostarc</w:t>
      </w:r>
      <w:r w:rsidR="00A923DF">
        <w:rPr>
          <w:rFonts w:ascii="Arial" w:eastAsia="Cambria" w:hAnsi="Arial" w:cs="Arial"/>
          <w:sz w:val="22"/>
          <w:szCs w:val="22"/>
        </w:rPr>
        <w:t>zanego urządzenia mechanicznego,</w:t>
      </w:r>
    </w:p>
    <w:p w:rsidR="00A923DF" w:rsidRPr="00A923DF" w:rsidRDefault="00A923DF" w:rsidP="00A923DF">
      <w:pPr>
        <w:pStyle w:val="Akapitzlist"/>
        <w:numPr>
          <w:ilvl w:val="4"/>
          <w:numId w:val="2"/>
        </w:numPr>
        <w:tabs>
          <w:tab w:val="clear" w:pos="3600"/>
          <w:tab w:val="left" w:pos="0"/>
        </w:tabs>
        <w:ind w:left="709"/>
        <w:jc w:val="both"/>
        <w:rPr>
          <w:rFonts w:ascii="Arial" w:hAnsi="Arial" w:cs="Arial"/>
          <w:spacing w:val="3"/>
          <w:sz w:val="22"/>
          <w:szCs w:val="22"/>
        </w:rPr>
      </w:pPr>
      <w:r>
        <w:rPr>
          <w:rFonts w:ascii="Arial" w:hAnsi="Arial" w:cs="Arial"/>
          <w:spacing w:val="3"/>
          <w:sz w:val="22"/>
          <w:szCs w:val="22"/>
        </w:rPr>
        <w:t>karty gwarancyjne dla każdego dostarczonego urządzenia mechanicznego.</w:t>
      </w:r>
    </w:p>
    <w:p w:rsidR="00DE4A39" w:rsidRDefault="00DE4A39" w:rsidP="00DE4A39">
      <w:pPr>
        <w:tabs>
          <w:tab w:val="left" w:pos="709"/>
        </w:tabs>
        <w:ind w:left="709"/>
        <w:jc w:val="both"/>
        <w:rPr>
          <w:rFonts w:ascii="Arial" w:hAnsi="Arial" w:cs="Arial"/>
          <w:spacing w:val="3"/>
          <w:sz w:val="22"/>
          <w:szCs w:val="22"/>
        </w:rPr>
      </w:pPr>
    </w:p>
    <w:p w:rsidR="00C328A2" w:rsidRDefault="00C328A2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7</w:t>
      </w:r>
    </w:p>
    <w:p w:rsidR="00DE4A39" w:rsidRDefault="00DE4A39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:rsidR="00304DA5" w:rsidRDefault="00C328A2" w:rsidP="00262884">
      <w:p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1.  Wykonawca udziela Zamawiającemu gwarancji (bez limitu ki</w:t>
      </w:r>
      <w:r w:rsidR="00F25D2F">
        <w:rPr>
          <w:rFonts w:ascii="Arial" w:hAnsi="Arial" w:cs="Arial"/>
          <w:sz w:val="22"/>
          <w:szCs w:val="22"/>
        </w:rPr>
        <w:t>lometrów</w:t>
      </w:r>
      <w:r>
        <w:rPr>
          <w:rFonts w:ascii="Arial" w:hAnsi="Arial" w:cs="Arial"/>
          <w:sz w:val="22"/>
          <w:szCs w:val="22"/>
        </w:rPr>
        <w:t xml:space="preserve"> i motogodzin) na oferowany przedmiot umowy (na kompletną </w:t>
      </w:r>
      <w:r w:rsidR="00304DA5">
        <w:rPr>
          <w:rFonts w:ascii="Arial" w:hAnsi="Arial" w:cs="Arial"/>
          <w:sz w:val="22"/>
          <w:szCs w:val="22"/>
        </w:rPr>
        <w:t>maszynę) w wymiarze:</w:t>
      </w:r>
    </w:p>
    <w:p w:rsidR="00304DA5" w:rsidRDefault="00304DA5" w:rsidP="00304DA5">
      <w:pPr>
        <w:pStyle w:val="Tekstpodstawowy"/>
        <w:widowControl w:val="0"/>
        <w:autoSpaceDE w:val="0"/>
        <w:spacing w:after="0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dla części nr 1 - …. </w:t>
      </w:r>
      <w:r w:rsidR="002722DE">
        <w:rPr>
          <w:rFonts w:ascii="Arial" w:hAnsi="Arial" w:cs="Arial"/>
          <w:sz w:val="22"/>
          <w:szCs w:val="22"/>
        </w:rPr>
        <w:t>m</w:t>
      </w:r>
      <w:r w:rsidR="005E2C18">
        <w:rPr>
          <w:rFonts w:ascii="Arial" w:hAnsi="Arial" w:cs="Arial"/>
          <w:sz w:val="22"/>
          <w:szCs w:val="22"/>
        </w:rPr>
        <w:t>iesięcy</w:t>
      </w:r>
      <w:r w:rsidR="002722DE">
        <w:rPr>
          <w:rFonts w:ascii="Arial" w:hAnsi="Arial" w:cs="Arial"/>
          <w:sz w:val="22"/>
          <w:szCs w:val="22"/>
        </w:rPr>
        <w:t xml:space="preserve"> ( w tym dla ciągnika siodłowego …… m-</w:t>
      </w:r>
      <w:proofErr w:type="spellStart"/>
      <w:r w:rsidR="002722DE">
        <w:rPr>
          <w:rFonts w:ascii="Arial" w:hAnsi="Arial" w:cs="Arial"/>
          <w:sz w:val="22"/>
          <w:szCs w:val="22"/>
        </w:rPr>
        <w:t>cy</w:t>
      </w:r>
      <w:proofErr w:type="spellEnd"/>
      <w:r>
        <w:rPr>
          <w:rFonts w:ascii="Arial" w:hAnsi="Arial" w:cs="Arial"/>
          <w:sz w:val="22"/>
          <w:szCs w:val="22"/>
        </w:rPr>
        <w:t>,</w:t>
      </w:r>
      <w:r w:rsidR="002722DE">
        <w:rPr>
          <w:rFonts w:ascii="Arial" w:hAnsi="Arial" w:cs="Arial"/>
          <w:sz w:val="22"/>
          <w:szCs w:val="22"/>
        </w:rPr>
        <w:t xml:space="preserve"> dla naczepy ……. m-</w:t>
      </w:r>
      <w:proofErr w:type="spellStart"/>
      <w:r w:rsidR="002722DE">
        <w:rPr>
          <w:rFonts w:ascii="Arial" w:hAnsi="Arial" w:cs="Arial"/>
          <w:sz w:val="22"/>
          <w:szCs w:val="22"/>
        </w:rPr>
        <w:t>cy</w:t>
      </w:r>
      <w:proofErr w:type="spellEnd"/>
      <w:r w:rsidR="002722DE">
        <w:rPr>
          <w:rFonts w:ascii="Arial" w:hAnsi="Arial" w:cs="Arial"/>
          <w:sz w:val="22"/>
          <w:szCs w:val="22"/>
        </w:rPr>
        <w:t xml:space="preserve"> ),</w:t>
      </w:r>
    </w:p>
    <w:p w:rsidR="00304DA5" w:rsidRDefault="00304DA5" w:rsidP="00304DA5">
      <w:pPr>
        <w:pStyle w:val="Tekstpodstawowy"/>
        <w:widowControl w:val="0"/>
        <w:autoSpaceDE w:val="0"/>
        <w:spacing w:after="0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części nr 2 - …</w:t>
      </w:r>
      <w:r w:rsidR="005E2C1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5E2C18">
        <w:rPr>
          <w:rFonts w:ascii="Arial" w:hAnsi="Arial" w:cs="Arial"/>
          <w:sz w:val="22"/>
          <w:szCs w:val="22"/>
        </w:rPr>
        <w:t>miesięcy</w:t>
      </w:r>
      <w:r>
        <w:rPr>
          <w:rFonts w:ascii="Arial" w:hAnsi="Arial" w:cs="Arial"/>
          <w:sz w:val="22"/>
          <w:szCs w:val="22"/>
        </w:rPr>
        <w:t>,</w:t>
      </w:r>
    </w:p>
    <w:p w:rsidR="00304DA5" w:rsidRDefault="00304DA5" w:rsidP="00304DA5">
      <w:pPr>
        <w:pStyle w:val="Tekstpodstawowy"/>
        <w:widowControl w:val="0"/>
        <w:autoSpaceDE w:val="0"/>
        <w:spacing w:after="0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dla części nr 3 - …. </w:t>
      </w:r>
      <w:r w:rsidR="005E2C18">
        <w:rPr>
          <w:rFonts w:ascii="Arial" w:hAnsi="Arial" w:cs="Arial"/>
          <w:sz w:val="22"/>
          <w:szCs w:val="22"/>
        </w:rPr>
        <w:t>miesięcy</w:t>
      </w:r>
      <w:r>
        <w:rPr>
          <w:rFonts w:ascii="Arial" w:hAnsi="Arial" w:cs="Arial"/>
          <w:sz w:val="22"/>
          <w:szCs w:val="22"/>
        </w:rPr>
        <w:t>,</w:t>
      </w:r>
    </w:p>
    <w:p w:rsidR="005E2C18" w:rsidRDefault="005E2C18" w:rsidP="00304DA5">
      <w:p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304DA5">
        <w:rPr>
          <w:rFonts w:ascii="Arial" w:hAnsi="Arial" w:cs="Arial"/>
          <w:sz w:val="22"/>
          <w:szCs w:val="22"/>
        </w:rPr>
        <w:t xml:space="preserve">dla części nr 4 - … </w:t>
      </w:r>
      <w:r>
        <w:rPr>
          <w:rFonts w:ascii="Arial" w:hAnsi="Arial" w:cs="Arial"/>
          <w:sz w:val="22"/>
          <w:szCs w:val="22"/>
        </w:rPr>
        <w:t>miesięcy,</w:t>
      </w:r>
      <w:r w:rsidR="00304DA5">
        <w:rPr>
          <w:rFonts w:ascii="Arial" w:hAnsi="Arial" w:cs="Arial"/>
          <w:sz w:val="22"/>
          <w:szCs w:val="22"/>
        </w:rPr>
        <w:t xml:space="preserve"> </w:t>
      </w:r>
    </w:p>
    <w:p w:rsidR="00F25D2F" w:rsidRDefault="005E2C18" w:rsidP="00304DA5">
      <w:p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C328A2">
        <w:rPr>
          <w:rFonts w:ascii="Arial" w:hAnsi="Arial" w:cs="Arial"/>
          <w:sz w:val="22"/>
          <w:szCs w:val="22"/>
        </w:rPr>
        <w:t>(zgodnie ze złożoną ofertą) liczonej od dnia podpisania bezusterkowego protokołu odbioru.</w:t>
      </w:r>
    </w:p>
    <w:p w:rsidR="00C328A2" w:rsidRDefault="00262884" w:rsidP="00421A4F">
      <w:p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F25D2F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 </w:t>
      </w:r>
      <w:r w:rsidR="00C328A2">
        <w:rPr>
          <w:rFonts w:ascii="Arial" w:hAnsi="Arial" w:cs="Arial"/>
          <w:sz w:val="22"/>
          <w:szCs w:val="22"/>
        </w:rPr>
        <w:t>Zamawiający, w przypadku stwierdzenia wad (również ukrytych) otrzymanego przedmiotu zamówienia w okresie gwarancji powiadomi niezwłocznie (pisemnie fa</w:t>
      </w:r>
      <w:r w:rsidR="000B15B6">
        <w:rPr>
          <w:rFonts w:ascii="Arial" w:hAnsi="Arial" w:cs="Arial"/>
          <w:sz w:val="22"/>
          <w:szCs w:val="22"/>
        </w:rPr>
        <w:t xml:space="preserve">ksem) </w:t>
      </w:r>
      <w:r w:rsidR="00C328A2">
        <w:rPr>
          <w:rFonts w:ascii="Arial" w:hAnsi="Arial" w:cs="Arial"/>
          <w:sz w:val="22"/>
          <w:szCs w:val="22"/>
        </w:rPr>
        <w:t>o stwierdzonych brakach lub wadach oraz potwierdzi to protokołem podpisanym jednostronnie przez koordynatora realizacji umowy ze strony Zamawiającego.</w:t>
      </w:r>
    </w:p>
    <w:p w:rsidR="00F25D2F" w:rsidRPr="00F149F8" w:rsidRDefault="00262884">
      <w:pPr>
        <w:ind w:left="426" w:hanging="426"/>
        <w:jc w:val="both"/>
        <w:rPr>
          <w:rFonts w:ascii="Arial" w:hAnsi="Arial" w:cs="Arial"/>
          <w:strike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C328A2">
        <w:rPr>
          <w:rFonts w:ascii="Arial" w:hAnsi="Arial" w:cs="Arial"/>
          <w:sz w:val="22"/>
          <w:szCs w:val="22"/>
        </w:rPr>
        <w:t>.   Wykonawca w ramach wynagrodze</w:t>
      </w:r>
      <w:r w:rsidR="00F149F8">
        <w:rPr>
          <w:rFonts w:ascii="Arial" w:hAnsi="Arial" w:cs="Arial"/>
          <w:sz w:val="22"/>
          <w:szCs w:val="22"/>
        </w:rPr>
        <w:t>nia, o którym mowa w § 4 ust.1 u</w:t>
      </w:r>
      <w:r w:rsidR="00C328A2">
        <w:rPr>
          <w:rFonts w:ascii="Arial" w:hAnsi="Arial" w:cs="Arial"/>
          <w:sz w:val="22"/>
          <w:szCs w:val="22"/>
        </w:rPr>
        <w:t>mowy zobowiązuje się dokonać napraw</w:t>
      </w:r>
      <w:r w:rsidR="00A923DF">
        <w:rPr>
          <w:rFonts w:ascii="Arial" w:hAnsi="Arial" w:cs="Arial"/>
          <w:sz w:val="22"/>
          <w:szCs w:val="22"/>
        </w:rPr>
        <w:t>/usunięcia usterek</w:t>
      </w:r>
      <w:r w:rsidR="00C328A2">
        <w:rPr>
          <w:rFonts w:ascii="Arial" w:hAnsi="Arial" w:cs="Arial"/>
          <w:sz w:val="22"/>
          <w:szCs w:val="22"/>
        </w:rPr>
        <w:t xml:space="preserve"> </w:t>
      </w:r>
      <w:r w:rsidR="00F149F8" w:rsidRPr="00942F51">
        <w:rPr>
          <w:rFonts w:ascii="Arial" w:hAnsi="Arial" w:cs="Arial"/>
          <w:sz w:val="22"/>
          <w:szCs w:val="22"/>
        </w:rPr>
        <w:t>przedmiotu umowy</w:t>
      </w:r>
      <w:r w:rsidR="00F149F8">
        <w:rPr>
          <w:rFonts w:ascii="Arial" w:hAnsi="Arial" w:cs="Arial"/>
          <w:color w:val="FF0000"/>
          <w:sz w:val="22"/>
          <w:szCs w:val="22"/>
        </w:rPr>
        <w:t xml:space="preserve"> </w:t>
      </w:r>
      <w:r w:rsidR="00C328A2">
        <w:rPr>
          <w:rFonts w:ascii="Arial" w:hAnsi="Arial" w:cs="Arial"/>
          <w:sz w:val="22"/>
          <w:szCs w:val="22"/>
        </w:rPr>
        <w:t>w okresie gwarancji</w:t>
      </w:r>
      <w:r w:rsidR="00F149F8">
        <w:rPr>
          <w:rFonts w:ascii="Arial" w:hAnsi="Arial" w:cs="Arial"/>
          <w:sz w:val="22"/>
          <w:szCs w:val="22"/>
        </w:rPr>
        <w:t xml:space="preserve">. </w:t>
      </w:r>
      <w:r w:rsidR="00F149F8" w:rsidRPr="00942F51">
        <w:rPr>
          <w:rFonts w:ascii="Arial" w:hAnsi="Arial" w:cs="Arial"/>
          <w:sz w:val="22"/>
          <w:szCs w:val="22"/>
        </w:rPr>
        <w:t>W przypadku ujawnienia takich wad, które nie dadzą się naprawi</w:t>
      </w:r>
      <w:r w:rsidR="00355705">
        <w:rPr>
          <w:rFonts w:ascii="Arial" w:hAnsi="Arial" w:cs="Arial"/>
          <w:sz w:val="22"/>
          <w:szCs w:val="22"/>
        </w:rPr>
        <w:t>ć ani usunąć Wykonawca ma obowią</w:t>
      </w:r>
      <w:r w:rsidR="00F149F8" w:rsidRPr="00942F51">
        <w:rPr>
          <w:rFonts w:ascii="Arial" w:hAnsi="Arial" w:cs="Arial"/>
          <w:sz w:val="22"/>
          <w:szCs w:val="22"/>
        </w:rPr>
        <w:t>zek</w:t>
      </w:r>
      <w:r w:rsidR="00C328A2">
        <w:rPr>
          <w:rFonts w:ascii="Arial" w:hAnsi="Arial" w:cs="Arial"/>
          <w:sz w:val="22"/>
          <w:szCs w:val="22"/>
        </w:rPr>
        <w:t xml:space="preserve"> wymienić przedmiot umowy na sprawny, wolny od wad</w:t>
      </w:r>
      <w:r w:rsidR="00F149F8">
        <w:rPr>
          <w:rFonts w:ascii="Arial" w:hAnsi="Arial" w:cs="Arial"/>
          <w:sz w:val="22"/>
          <w:szCs w:val="22"/>
        </w:rPr>
        <w:t xml:space="preserve">. </w:t>
      </w:r>
    </w:p>
    <w:p w:rsidR="00C328A2" w:rsidRDefault="00262884">
      <w:p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F25D2F">
        <w:rPr>
          <w:rFonts w:ascii="Arial" w:hAnsi="Arial" w:cs="Arial"/>
          <w:sz w:val="22"/>
          <w:szCs w:val="22"/>
        </w:rPr>
        <w:t>.</w:t>
      </w:r>
      <w:r w:rsidR="00C328A2">
        <w:rPr>
          <w:rFonts w:ascii="Arial" w:hAnsi="Arial" w:cs="Arial"/>
          <w:sz w:val="22"/>
          <w:szCs w:val="22"/>
        </w:rPr>
        <w:t xml:space="preserve">    Wykonawca, w ramach wynagrodzenia, o którym mowa w § 4 ust. 1 Umowy zobowiązuje się do:</w:t>
      </w:r>
    </w:p>
    <w:p w:rsidR="00C328A2" w:rsidRDefault="00C328A2">
      <w:pPr>
        <w:numPr>
          <w:ilvl w:val="1"/>
          <w:numId w:val="11"/>
        </w:numPr>
        <w:tabs>
          <w:tab w:val="left" w:pos="322"/>
          <w:tab w:val="left" w:pos="623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serwisu gwarancyjnego</w:t>
      </w:r>
      <w:r w:rsidR="005234D6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</w:p>
    <w:p w:rsidR="00C328A2" w:rsidRDefault="00C328A2">
      <w:pPr>
        <w:numPr>
          <w:ilvl w:val="1"/>
          <w:numId w:val="11"/>
        </w:numPr>
        <w:tabs>
          <w:tab w:val="left" w:pos="322"/>
          <w:tab w:val="left" w:pos="623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pełnej obsługi serwisowej w tym wykonanie wszystkich niezbędnych czynności konserwacyjnych (zgodnie z DTR maszyny)</w:t>
      </w:r>
      <w:r w:rsidR="00F149F8">
        <w:rPr>
          <w:rFonts w:ascii="Arial" w:hAnsi="Arial" w:cs="Arial"/>
          <w:sz w:val="22"/>
          <w:szCs w:val="22"/>
        </w:rPr>
        <w:t xml:space="preserve"> jak również napraw </w:t>
      </w:r>
      <w:r>
        <w:rPr>
          <w:rFonts w:ascii="Arial" w:hAnsi="Arial" w:cs="Arial"/>
          <w:sz w:val="22"/>
          <w:szCs w:val="22"/>
        </w:rPr>
        <w:t>przez okr</w:t>
      </w:r>
      <w:r w:rsidR="00355705">
        <w:rPr>
          <w:rFonts w:ascii="Arial" w:hAnsi="Arial" w:cs="Arial"/>
          <w:sz w:val="22"/>
          <w:szCs w:val="22"/>
        </w:rPr>
        <w:t xml:space="preserve">es gwarancji wraz </w:t>
      </w:r>
      <w:r w:rsidR="00A923DF">
        <w:rPr>
          <w:rFonts w:ascii="Arial" w:hAnsi="Arial" w:cs="Arial"/>
          <w:sz w:val="22"/>
          <w:szCs w:val="22"/>
        </w:rPr>
        <w:t>z dojazdem i</w:t>
      </w:r>
      <w:r w:rsidR="00F149F8">
        <w:rPr>
          <w:rFonts w:ascii="Arial" w:hAnsi="Arial" w:cs="Arial"/>
          <w:sz w:val="22"/>
          <w:szCs w:val="22"/>
        </w:rPr>
        <w:t xml:space="preserve"> robocizną </w:t>
      </w:r>
      <w:r w:rsidR="00F149F8" w:rsidRPr="00942F51">
        <w:rPr>
          <w:rFonts w:ascii="Arial" w:hAnsi="Arial" w:cs="Arial"/>
          <w:sz w:val="22"/>
          <w:szCs w:val="22"/>
        </w:rPr>
        <w:t>pracowników</w:t>
      </w:r>
      <w:r w:rsidR="00A923DF">
        <w:rPr>
          <w:rFonts w:ascii="Arial" w:hAnsi="Arial" w:cs="Arial"/>
          <w:sz w:val="22"/>
          <w:szCs w:val="22"/>
        </w:rPr>
        <w:t>, a z pominięciem</w:t>
      </w:r>
      <w:r>
        <w:rPr>
          <w:rFonts w:ascii="Arial" w:hAnsi="Arial" w:cs="Arial"/>
          <w:sz w:val="22"/>
          <w:szCs w:val="22"/>
        </w:rPr>
        <w:t xml:space="preserve"> materiał</w:t>
      </w:r>
      <w:r w:rsidR="00A923DF">
        <w:rPr>
          <w:rFonts w:ascii="Arial" w:hAnsi="Arial" w:cs="Arial"/>
          <w:sz w:val="22"/>
          <w:szCs w:val="22"/>
        </w:rPr>
        <w:t>ów eksploatacyjnych i części zużytych w trakcie prawidłowej eksploatacji urządzenia</w:t>
      </w:r>
      <w:r>
        <w:rPr>
          <w:rFonts w:ascii="Arial" w:hAnsi="Arial" w:cs="Arial"/>
          <w:sz w:val="22"/>
          <w:szCs w:val="22"/>
        </w:rPr>
        <w:t>.</w:t>
      </w:r>
    </w:p>
    <w:p w:rsidR="00C328A2" w:rsidRDefault="00421A4F" w:rsidP="00D565AA">
      <w:pPr>
        <w:numPr>
          <w:ilvl w:val="1"/>
          <w:numId w:val="11"/>
        </w:numPr>
        <w:tabs>
          <w:tab w:val="left" w:pos="322"/>
          <w:tab w:val="left" w:pos="6237"/>
        </w:tabs>
        <w:jc w:val="both"/>
        <w:rPr>
          <w:rFonts w:ascii="Arial" w:hAnsi="Arial" w:cs="Arial"/>
          <w:sz w:val="22"/>
          <w:szCs w:val="22"/>
        </w:rPr>
      </w:pPr>
      <w:r w:rsidRPr="00D565AA">
        <w:rPr>
          <w:rFonts w:ascii="Arial" w:hAnsi="Arial" w:cs="Arial"/>
          <w:sz w:val="22"/>
          <w:szCs w:val="22"/>
        </w:rPr>
        <w:t xml:space="preserve">wykonania </w:t>
      </w:r>
      <w:r w:rsidR="00C328A2" w:rsidRPr="00D565AA">
        <w:rPr>
          <w:rFonts w:ascii="Arial" w:hAnsi="Arial" w:cs="Arial"/>
          <w:sz w:val="22"/>
          <w:szCs w:val="22"/>
        </w:rPr>
        <w:t>przeglądów i napraw gwarancyjnych maszyny w siedzibie Zamawiającego</w:t>
      </w:r>
      <w:r w:rsidRPr="00D565AA">
        <w:rPr>
          <w:rFonts w:ascii="Arial" w:hAnsi="Arial" w:cs="Arial"/>
          <w:sz w:val="22"/>
          <w:szCs w:val="22"/>
        </w:rPr>
        <w:t xml:space="preserve"> </w:t>
      </w:r>
      <w:r w:rsidR="00D565AA">
        <w:rPr>
          <w:rFonts w:ascii="Arial" w:hAnsi="Arial" w:cs="Arial"/>
          <w:sz w:val="22"/>
          <w:szCs w:val="22"/>
        </w:rPr>
        <w:t>w ilości przewidzianej w instrukcji eksploatacji producenta.</w:t>
      </w:r>
    </w:p>
    <w:p w:rsidR="0089038B" w:rsidRDefault="00C328A2" w:rsidP="0089038B">
      <w:pPr>
        <w:numPr>
          <w:ilvl w:val="1"/>
          <w:numId w:val="11"/>
        </w:numPr>
        <w:tabs>
          <w:tab w:val="left" w:pos="322"/>
          <w:tab w:val="left" w:pos="623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okres trwania gwarancji przedłuża się o okres niesprawności sprzętu objętego umową trwający od chwili zgłoszenia awarii do dnia przywrócenia go do pełnej sprawności.</w:t>
      </w:r>
    </w:p>
    <w:p w:rsidR="0089038B" w:rsidRPr="0089038B" w:rsidRDefault="00A923DF" w:rsidP="0089038B">
      <w:pPr>
        <w:numPr>
          <w:ilvl w:val="1"/>
          <w:numId w:val="11"/>
        </w:numPr>
        <w:tabs>
          <w:tab w:val="left" w:pos="322"/>
          <w:tab w:val="left" w:pos="623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Przeglądy gwarancyjne oraz naprawy będą przeprowadzane w siedzibie Zamawiającego. W przypadku, gdy przegląd lub naprawa będzie wymagała </w:t>
      </w:r>
      <w:r w:rsidR="003352E8">
        <w:rPr>
          <w:rFonts w:ascii="Arial" w:hAnsi="Arial" w:cs="Arial"/>
          <w:sz w:val="22"/>
          <w:szCs w:val="22"/>
        </w:rPr>
        <w:t>przetransportowania urządzenia do serwisu, Wykonawca przetransportuje urządzenie do serwisu a po naprawie do siedziby Zamawiającego, własnym staraniem i na własny koszt.</w:t>
      </w:r>
      <w:r>
        <w:rPr>
          <w:rFonts w:ascii="Arial" w:hAnsi="Arial" w:cs="Arial"/>
          <w:sz w:val="22"/>
          <w:szCs w:val="22"/>
        </w:rPr>
        <w:t xml:space="preserve"> </w:t>
      </w:r>
      <w:r w:rsidR="0089038B" w:rsidRPr="0089038B">
        <w:rPr>
          <w:rFonts w:ascii="Arial" w:hAnsi="Arial" w:cs="Arial"/>
          <w:sz w:val="22"/>
          <w:szCs w:val="22"/>
        </w:rPr>
        <w:t xml:space="preserve"> </w:t>
      </w:r>
    </w:p>
    <w:p w:rsidR="0089038B" w:rsidRDefault="0089038B" w:rsidP="0089038B">
      <w:pPr>
        <w:pStyle w:val="Tekstpodstawowywcity"/>
        <w:tabs>
          <w:tab w:val="left" w:pos="426"/>
          <w:tab w:val="left" w:pos="709"/>
        </w:tabs>
        <w:ind w:left="360" w:firstLine="0"/>
        <w:jc w:val="both"/>
      </w:pPr>
      <w:r w:rsidRPr="0089038B">
        <w:rPr>
          <w:lang w:eastAsia="pl-PL"/>
        </w:rPr>
        <w:t>f)</w:t>
      </w:r>
      <w:r w:rsidRPr="0089038B">
        <w:t xml:space="preserve"> Usługi serwisowe i gwarancyjne będą świadczone przez autoryzowanego przedstawiciela producenta </w:t>
      </w:r>
      <w:r w:rsidR="00882B7F">
        <w:t xml:space="preserve">- </w:t>
      </w:r>
      <w:r w:rsidRPr="0089038B">
        <w:t xml:space="preserve">mającego siedzibę </w:t>
      </w:r>
      <w:r w:rsidR="005234D6">
        <w:t>na terenie Polski</w:t>
      </w:r>
      <w:r w:rsidR="00E86E3F">
        <w:t>.</w:t>
      </w:r>
    </w:p>
    <w:p w:rsidR="00421A4F" w:rsidRPr="002259AF" w:rsidRDefault="00262884" w:rsidP="002259AF">
      <w:pPr>
        <w:tabs>
          <w:tab w:val="left" w:pos="322"/>
          <w:tab w:val="left" w:pos="6237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421A4F" w:rsidRPr="00421A4F">
        <w:rPr>
          <w:rFonts w:ascii="Arial" w:hAnsi="Arial" w:cs="Arial"/>
          <w:sz w:val="22"/>
          <w:szCs w:val="22"/>
        </w:rPr>
        <w:t>.</w:t>
      </w:r>
      <w:r w:rsidR="00421A4F">
        <w:rPr>
          <w:rFonts w:ascii="Arial" w:hAnsi="Arial" w:cs="Arial"/>
          <w:sz w:val="22"/>
          <w:szCs w:val="22"/>
        </w:rPr>
        <w:t xml:space="preserve">  </w:t>
      </w:r>
      <w:r w:rsidR="00C328A2" w:rsidRPr="00421A4F">
        <w:rPr>
          <w:rFonts w:ascii="Arial" w:hAnsi="Arial" w:cs="Arial"/>
          <w:sz w:val="22"/>
          <w:szCs w:val="22"/>
        </w:rPr>
        <w:t>Czas reakcji</w:t>
      </w:r>
      <w:r w:rsidR="00F25D2F" w:rsidRPr="00421A4F">
        <w:rPr>
          <w:rFonts w:ascii="Arial" w:hAnsi="Arial" w:cs="Arial"/>
          <w:sz w:val="22"/>
          <w:szCs w:val="22"/>
        </w:rPr>
        <w:t xml:space="preserve">, </w:t>
      </w:r>
      <w:r w:rsidR="00381C63" w:rsidRPr="00421A4F">
        <w:rPr>
          <w:rFonts w:ascii="Arial" w:hAnsi="Arial" w:cs="Arial"/>
          <w:sz w:val="22"/>
          <w:szCs w:val="22"/>
        </w:rPr>
        <w:t>w szczególności polegającej na potwierdzeniu zgłosze</w:t>
      </w:r>
      <w:r w:rsidR="00F25D2F" w:rsidRPr="00421A4F">
        <w:rPr>
          <w:rFonts w:ascii="Arial" w:hAnsi="Arial" w:cs="Arial"/>
          <w:sz w:val="22"/>
          <w:szCs w:val="22"/>
        </w:rPr>
        <w:t xml:space="preserve">nia i wskazaniu terminu naprawy </w:t>
      </w:r>
      <w:r w:rsidR="00C328A2" w:rsidRPr="00421A4F">
        <w:rPr>
          <w:rFonts w:ascii="Arial" w:hAnsi="Arial" w:cs="Arial"/>
          <w:sz w:val="22"/>
          <w:szCs w:val="22"/>
        </w:rPr>
        <w:t>serwisu</w:t>
      </w:r>
      <w:r w:rsidR="00F149F8" w:rsidRPr="00421A4F">
        <w:rPr>
          <w:rFonts w:ascii="Arial" w:hAnsi="Arial" w:cs="Arial"/>
          <w:sz w:val="22"/>
          <w:szCs w:val="22"/>
        </w:rPr>
        <w:t xml:space="preserve"> ustala się </w:t>
      </w:r>
      <w:r w:rsidR="00C328A2" w:rsidRPr="00421A4F">
        <w:rPr>
          <w:rFonts w:ascii="Arial" w:hAnsi="Arial" w:cs="Arial"/>
          <w:sz w:val="22"/>
          <w:szCs w:val="22"/>
        </w:rPr>
        <w:t xml:space="preserve">maksymalnie </w:t>
      </w:r>
      <w:r w:rsidR="00F149F8" w:rsidRPr="00421A4F">
        <w:rPr>
          <w:rFonts w:ascii="Arial" w:hAnsi="Arial" w:cs="Arial"/>
          <w:sz w:val="22"/>
          <w:szCs w:val="22"/>
        </w:rPr>
        <w:t>na</w:t>
      </w:r>
      <w:r w:rsidR="00F149F8" w:rsidRPr="00421A4F">
        <w:rPr>
          <w:rFonts w:ascii="Arial" w:hAnsi="Arial" w:cs="Arial"/>
          <w:color w:val="FF0000"/>
          <w:sz w:val="22"/>
          <w:szCs w:val="22"/>
        </w:rPr>
        <w:t xml:space="preserve"> </w:t>
      </w:r>
      <w:r w:rsidR="00C328A2" w:rsidRPr="00421A4F">
        <w:rPr>
          <w:rFonts w:ascii="Arial" w:hAnsi="Arial" w:cs="Arial"/>
          <w:sz w:val="22"/>
          <w:szCs w:val="22"/>
        </w:rPr>
        <w:t>12 godzin</w:t>
      </w:r>
      <w:r w:rsidR="00381C63" w:rsidRPr="00421A4F">
        <w:rPr>
          <w:rFonts w:ascii="Arial" w:hAnsi="Arial" w:cs="Arial"/>
          <w:sz w:val="22"/>
          <w:szCs w:val="22"/>
        </w:rPr>
        <w:t xml:space="preserve"> </w:t>
      </w:r>
      <w:r w:rsidR="00C328A2" w:rsidRPr="00421A4F">
        <w:rPr>
          <w:rFonts w:ascii="Arial" w:hAnsi="Arial" w:cs="Arial"/>
          <w:sz w:val="22"/>
          <w:szCs w:val="22"/>
        </w:rPr>
        <w:t xml:space="preserve">(w dni robocze), </w:t>
      </w:r>
      <w:r w:rsidR="00747F43" w:rsidRPr="00421A4F">
        <w:rPr>
          <w:rFonts w:ascii="Arial" w:hAnsi="Arial" w:cs="Arial"/>
          <w:sz w:val="22"/>
          <w:szCs w:val="22"/>
        </w:rPr>
        <w:t xml:space="preserve">a </w:t>
      </w:r>
      <w:r w:rsidR="00C328A2" w:rsidRPr="00421A4F">
        <w:rPr>
          <w:rFonts w:ascii="Arial" w:hAnsi="Arial" w:cs="Arial"/>
          <w:sz w:val="22"/>
          <w:szCs w:val="22"/>
        </w:rPr>
        <w:t xml:space="preserve">czas naprawy </w:t>
      </w:r>
      <w:r w:rsidR="00747F43" w:rsidRPr="00421A4F">
        <w:rPr>
          <w:rFonts w:ascii="Arial" w:hAnsi="Arial" w:cs="Arial"/>
          <w:sz w:val="22"/>
          <w:szCs w:val="22"/>
        </w:rPr>
        <w:t xml:space="preserve">ustala się </w:t>
      </w:r>
      <w:r w:rsidR="00C328A2" w:rsidRPr="00421A4F">
        <w:rPr>
          <w:rFonts w:ascii="Arial" w:hAnsi="Arial" w:cs="Arial"/>
          <w:sz w:val="22"/>
          <w:szCs w:val="22"/>
        </w:rPr>
        <w:t xml:space="preserve">maksymalnie </w:t>
      </w:r>
      <w:r w:rsidR="00747F43" w:rsidRPr="00421A4F">
        <w:rPr>
          <w:rFonts w:ascii="Arial" w:hAnsi="Arial" w:cs="Arial"/>
          <w:sz w:val="22"/>
          <w:szCs w:val="22"/>
        </w:rPr>
        <w:t xml:space="preserve">na </w:t>
      </w:r>
      <w:r w:rsidR="00355705" w:rsidRPr="00421A4F">
        <w:rPr>
          <w:rFonts w:ascii="Arial" w:hAnsi="Arial" w:cs="Arial"/>
          <w:sz w:val="22"/>
          <w:szCs w:val="22"/>
        </w:rPr>
        <w:t xml:space="preserve">3 dni </w:t>
      </w:r>
      <w:r w:rsidR="00C328A2" w:rsidRPr="00421A4F">
        <w:rPr>
          <w:rFonts w:ascii="Arial" w:hAnsi="Arial" w:cs="Arial"/>
          <w:sz w:val="22"/>
          <w:szCs w:val="22"/>
        </w:rPr>
        <w:t>robocze od dnia zgłoszenia awarii przez Zamawiającego</w:t>
      </w:r>
      <w:r w:rsidR="00AD2448">
        <w:rPr>
          <w:rFonts w:ascii="Arial" w:hAnsi="Arial" w:cs="Arial"/>
          <w:sz w:val="22"/>
          <w:szCs w:val="22"/>
        </w:rPr>
        <w:t>. W</w:t>
      </w:r>
      <w:r w:rsidR="00CB6779">
        <w:rPr>
          <w:rFonts w:ascii="Arial" w:hAnsi="Arial" w:cs="Arial"/>
          <w:sz w:val="22"/>
          <w:szCs w:val="22"/>
        </w:rPr>
        <w:t xml:space="preserve"> przypadku braku możliwości naprawy </w:t>
      </w:r>
      <w:r w:rsidR="00577D94">
        <w:rPr>
          <w:rFonts w:ascii="Arial" w:hAnsi="Arial" w:cs="Arial"/>
          <w:sz w:val="22"/>
          <w:szCs w:val="22"/>
        </w:rPr>
        <w:t xml:space="preserve">w terminie umownym </w:t>
      </w:r>
      <w:r w:rsidR="00CB6779">
        <w:rPr>
          <w:rFonts w:ascii="Arial" w:hAnsi="Arial" w:cs="Arial"/>
          <w:sz w:val="22"/>
          <w:szCs w:val="22"/>
        </w:rPr>
        <w:t xml:space="preserve">Wykonawca dostarczy </w:t>
      </w:r>
      <w:r w:rsidR="00AD2448">
        <w:rPr>
          <w:rFonts w:ascii="Arial" w:hAnsi="Arial" w:cs="Arial"/>
          <w:sz w:val="22"/>
          <w:szCs w:val="22"/>
        </w:rPr>
        <w:t xml:space="preserve">Zamawiającemu </w:t>
      </w:r>
      <w:r w:rsidR="00CB6779">
        <w:rPr>
          <w:rFonts w:ascii="Arial" w:hAnsi="Arial" w:cs="Arial"/>
          <w:sz w:val="22"/>
          <w:szCs w:val="22"/>
        </w:rPr>
        <w:t>maszyn</w:t>
      </w:r>
      <w:r w:rsidR="00AD2448">
        <w:rPr>
          <w:rFonts w:ascii="Arial" w:hAnsi="Arial" w:cs="Arial"/>
          <w:sz w:val="22"/>
          <w:szCs w:val="22"/>
        </w:rPr>
        <w:t>ę zastępczą o parametrach zbliżonych do maszyny uszkodzonej</w:t>
      </w:r>
      <w:r w:rsidR="00C328A2" w:rsidRPr="00421A4F">
        <w:rPr>
          <w:rFonts w:ascii="Arial" w:hAnsi="Arial" w:cs="Arial"/>
          <w:sz w:val="22"/>
          <w:szCs w:val="22"/>
        </w:rPr>
        <w:t>.</w:t>
      </w:r>
      <w:r w:rsidR="003352E8">
        <w:rPr>
          <w:rFonts w:ascii="Arial" w:hAnsi="Arial" w:cs="Arial"/>
          <w:sz w:val="22"/>
          <w:szCs w:val="22"/>
        </w:rPr>
        <w:t xml:space="preserve"> Jeżeli Wykonawca nie dostarczy sprzętu zastępczego Zamawiający wynajmie taki sprzęt we własnym zakresie na koszt Wykonawcy. </w:t>
      </w:r>
    </w:p>
    <w:p w:rsidR="00C328A2" w:rsidRDefault="00262884">
      <w:pPr>
        <w:tabs>
          <w:tab w:val="left" w:pos="322"/>
          <w:tab w:val="left" w:pos="6237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C328A2">
        <w:rPr>
          <w:rFonts w:ascii="Arial" w:hAnsi="Arial" w:cs="Arial"/>
          <w:sz w:val="22"/>
          <w:szCs w:val="22"/>
        </w:rPr>
        <w:t>.    Dane/ kontakt przewidziany przez Wykonawcę do zgłaszania awarii sprzętu, naprawy:</w:t>
      </w:r>
    </w:p>
    <w:p w:rsidR="00C328A2" w:rsidRDefault="00C328A2">
      <w:pPr>
        <w:tabs>
          <w:tab w:val="left" w:pos="322"/>
          <w:tab w:val="left" w:pos="6237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="005453B9">
        <w:rPr>
          <w:rFonts w:ascii="Arial" w:hAnsi="Arial" w:cs="Arial"/>
          <w:sz w:val="22"/>
          <w:szCs w:val="22"/>
        </w:rPr>
        <w:t xml:space="preserve">Zad. 1 </w:t>
      </w:r>
      <w:r>
        <w:rPr>
          <w:rFonts w:ascii="Arial" w:hAnsi="Arial" w:cs="Arial"/>
          <w:sz w:val="22"/>
          <w:szCs w:val="22"/>
        </w:rPr>
        <w:t>tel................. , fax ...................... adres ....................................................</w:t>
      </w:r>
    </w:p>
    <w:p w:rsidR="005453B9" w:rsidRDefault="005453B9">
      <w:pPr>
        <w:tabs>
          <w:tab w:val="left" w:pos="322"/>
          <w:tab w:val="left" w:pos="6237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Zad. 2 </w:t>
      </w: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………….. ,  fax ……………… adres …………………………………...</w:t>
      </w:r>
    </w:p>
    <w:p w:rsidR="005453B9" w:rsidRDefault="005453B9">
      <w:pPr>
        <w:tabs>
          <w:tab w:val="left" w:pos="322"/>
          <w:tab w:val="left" w:pos="6237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Zad. 3 </w:t>
      </w: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………….. ,  fax ……………… adres ……………………………………</w:t>
      </w:r>
    </w:p>
    <w:p w:rsidR="005453B9" w:rsidRDefault="005453B9">
      <w:pPr>
        <w:tabs>
          <w:tab w:val="left" w:pos="322"/>
          <w:tab w:val="left" w:pos="6237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Zad. 4 </w:t>
      </w: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 xml:space="preserve">………….. ,  </w:t>
      </w:r>
      <w:r w:rsidR="009A392F">
        <w:rPr>
          <w:rFonts w:ascii="Arial" w:hAnsi="Arial" w:cs="Arial"/>
          <w:sz w:val="22"/>
          <w:szCs w:val="22"/>
        </w:rPr>
        <w:t>fax ……………… adres ……………………………………</w:t>
      </w:r>
    </w:p>
    <w:p w:rsidR="00C328A2" w:rsidRDefault="00C328A2">
      <w:pPr>
        <w:tabs>
          <w:tab w:val="left" w:pos="322"/>
          <w:tab w:val="left" w:pos="6237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forma zgłoszenia: telefonicznie – potwierdzone na piśmie.</w:t>
      </w:r>
    </w:p>
    <w:p w:rsidR="00C328A2" w:rsidRDefault="00262884">
      <w:pPr>
        <w:tabs>
          <w:tab w:val="left" w:pos="322"/>
          <w:tab w:val="left" w:pos="6237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C328A2">
        <w:rPr>
          <w:rFonts w:ascii="Arial" w:hAnsi="Arial" w:cs="Arial"/>
          <w:sz w:val="22"/>
          <w:szCs w:val="22"/>
        </w:rPr>
        <w:t xml:space="preserve">.   W razie nie wywiązania się przez Wykonawcę z terminów zawartych w § </w:t>
      </w:r>
      <w:r w:rsidR="00747F43">
        <w:rPr>
          <w:rFonts w:ascii="Arial" w:hAnsi="Arial" w:cs="Arial"/>
          <w:sz w:val="22"/>
          <w:szCs w:val="22"/>
        </w:rPr>
        <w:t>7</w:t>
      </w:r>
      <w:r w:rsidR="00747F43">
        <w:rPr>
          <w:rFonts w:ascii="Arial" w:hAnsi="Arial" w:cs="Arial"/>
          <w:color w:val="FF0000"/>
          <w:sz w:val="22"/>
          <w:szCs w:val="22"/>
        </w:rPr>
        <w:t xml:space="preserve"> </w:t>
      </w:r>
      <w:r w:rsidR="00747F43">
        <w:rPr>
          <w:rFonts w:ascii="Arial" w:hAnsi="Arial" w:cs="Arial"/>
          <w:sz w:val="22"/>
          <w:szCs w:val="22"/>
        </w:rPr>
        <w:t>ust</w:t>
      </w:r>
      <w:r>
        <w:rPr>
          <w:rFonts w:ascii="Arial" w:hAnsi="Arial" w:cs="Arial"/>
          <w:sz w:val="22"/>
          <w:szCs w:val="22"/>
        </w:rPr>
        <w:t>. 5</w:t>
      </w:r>
      <w:r w:rsidR="00C328A2" w:rsidRPr="00942F51">
        <w:rPr>
          <w:rFonts w:ascii="Arial" w:hAnsi="Arial" w:cs="Arial"/>
          <w:sz w:val="22"/>
          <w:szCs w:val="22"/>
        </w:rPr>
        <w:t xml:space="preserve"> </w:t>
      </w:r>
      <w:r w:rsidR="00747F43" w:rsidRPr="00942F51">
        <w:rPr>
          <w:rFonts w:ascii="Arial" w:hAnsi="Arial" w:cs="Arial"/>
          <w:sz w:val="22"/>
          <w:szCs w:val="22"/>
        </w:rPr>
        <w:t>niniejszej umowy,</w:t>
      </w:r>
      <w:r w:rsidR="00747F43">
        <w:rPr>
          <w:rFonts w:ascii="Arial" w:hAnsi="Arial" w:cs="Arial"/>
          <w:color w:val="FF0000"/>
          <w:sz w:val="22"/>
          <w:szCs w:val="22"/>
        </w:rPr>
        <w:t xml:space="preserve"> </w:t>
      </w:r>
      <w:r w:rsidR="00C328A2">
        <w:rPr>
          <w:rFonts w:ascii="Arial" w:hAnsi="Arial" w:cs="Arial"/>
          <w:sz w:val="22"/>
          <w:szCs w:val="22"/>
        </w:rPr>
        <w:t>Zamawiającemu przysługuje prawo do zlecenia usługi naprawy przedmiotu umowy podmiotowi trzeciemu, dysponującemu wymaganymi uprawnieniami i kwalifikacjami</w:t>
      </w:r>
      <w:r w:rsidR="00747F43">
        <w:rPr>
          <w:rFonts w:ascii="Arial" w:hAnsi="Arial" w:cs="Arial"/>
          <w:sz w:val="22"/>
          <w:szCs w:val="22"/>
        </w:rPr>
        <w:t xml:space="preserve">, </w:t>
      </w:r>
      <w:r w:rsidR="00747F43" w:rsidRPr="00942F51">
        <w:rPr>
          <w:rFonts w:ascii="Arial" w:hAnsi="Arial" w:cs="Arial"/>
          <w:sz w:val="22"/>
          <w:szCs w:val="22"/>
        </w:rPr>
        <w:t>na koszt Wykonawcy</w:t>
      </w:r>
      <w:r w:rsidR="00C328A2" w:rsidRPr="00942F51">
        <w:rPr>
          <w:rFonts w:ascii="Arial" w:hAnsi="Arial" w:cs="Arial"/>
          <w:sz w:val="22"/>
          <w:szCs w:val="22"/>
        </w:rPr>
        <w:t>.</w:t>
      </w:r>
    </w:p>
    <w:p w:rsidR="00C328A2" w:rsidRDefault="00C328A2" w:rsidP="00045205">
      <w:pPr>
        <w:tabs>
          <w:tab w:val="left" w:pos="322"/>
          <w:tab w:val="left" w:pos="623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328A2" w:rsidRDefault="00C328A2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</w:t>
      </w:r>
      <w:r w:rsidR="00D9075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8</w:t>
      </w:r>
    </w:p>
    <w:p w:rsidR="00C328A2" w:rsidRDefault="00C328A2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:rsidR="00C328A2" w:rsidRDefault="00C328A2">
      <w:pPr>
        <w:pStyle w:val="Tekstpodstawowywcity"/>
        <w:ind w:left="0"/>
        <w:jc w:val="both"/>
        <w:rPr>
          <w:color w:val="auto"/>
        </w:rPr>
      </w:pPr>
      <w:r>
        <w:rPr>
          <w:color w:val="FF0000"/>
        </w:rPr>
        <w:t xml:space="preserve">       </w:t>
      </w:r>
      <w:r>
        <w:rPr>
          <w:color w:val="auto"/>
        </w:rPr>
        <w:t>Strony postanawiają, że formą odszkodowania w przypadku niewykonania lub nienależytego wykonania zobowiązań umownych będą kary umowne w następujących wypadkach i wysokościach:</w:t>
      </w:r>
    </w:p>
    <w:p w:rsidR="00C328A2" w:rsidRDefault="00C328A2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zapłaci Zamawiającemu kary umowne:</w:t>
      </w:r>
    </w:p>
    <w:p w:rsidR="00C328A2" w:rsidRDefault="00C328A2">
      <w:pPr>
        <w:numPr>
          <w:ilvl w:val="1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 przypadku odstąpienia od umowy przez Zamawiającego z przyczyn będących po stronie Wykonawcy w wysokoś</w:t>
      </w:r>
      <w:r w:rsidR="0009590C">
        <w:rPr>
          <w:rFonts w:ascii="Arial" w:hAnsi="Arial" w:cs="Arial"/>
          <w:sz w:val="22"/>
          <w:szCs w:val="22"/>
        </w:rPr>
        <w:t>ci 3% wynagrodzenia umownego</w:t>
      </w:r>
      <w:r w:rsidR="005E2C18">
        <w:rPr>
          <w:rFonts w:ascii="Arial" w:hAnsi="Arial" w:cs="Arial"/>
          <w:sz w:val="22"/>
          <w:szCs w:val="22"/>
        </w:rPr>
        <w:t xml:space="preserve"> dla każdej z części zamówienia na którą Wykonawca złożył najkorzystniejszą ofertę</w:t>
      </w:r>
      <w:r>
        <w:rPr>
          <w:rFonts w:ascii="Arial" w:hAnsi="Arial" w:cs="Arial"/>
          <w:sz w:val="22"/>
          <w:szCs w:val="22"/>
        </w:rPr>
        <w:t>,</w:t>
      </w:r>
    </w:p>
    <w:p w:rsidR="00C328A2" w:rsidRDefault="00C328A2">
      <w:pPr>
        <w:numPr>
          <w:ilvl w:val="1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niedostarczenia w terminie przedmiotu zamówienia w wysokości </w:t>
      </w:r>
      <w:r w:rsidRPr="00F25D2F">
        <w:rPr>
          <w:rFonts w:ascii="Arial" w:hAnsi="Arial" w:cs="Arial"/>
          <w:sz w:val="22"/>
          <w:szCs w:val="22"/>
        </w:rPr>
        <w:t>0,</w:t>
      </w:r>
      <w:r w:rsidR="00381C63" w:rsidRPr="00F25D2F">
        <w:rPr>
          <w:rFonts w:ascii="Arial" w:hAnsi="Arial" w:cs="Arial"/>
          <w:sz w:val="22"/>
          <w:szCs w:val="22"/>
        </w:rPr>
        <w:t>1</w:t>
      </w:r>
      <w:r w:rsidRPr="00F25D2F">
        <w:rPr>
          <w:rFonts w:ascii="Arial" w:hAnsi="Arial" w:cs="Arial"/>
          <w:sz w:val="22"/>
          <w:szCs w:val="22"/>
        </w:rPr>
        <w:t>%</w:t>
      </w:r>
      <w:r w:rsidR="0009590C">
        <w:rPr>
          <w:rFonts w:ascii="Arial" w:hAnsi="Arial" w:cs="Arial"/>
          <w:sz w:val="22"/>
          <w:szCs w:val="22"/>
        </w:rPr>
        <w:t xml:space="preserve"> wynagrodzenia umownego</w:t>
      </w:r>
      <w:r>
        <w:rPr>
          <w:rFonts w:ascii="Arial" w:hAnsi="Arial" w:cs="Arial"/>
          <w:sz w:val="22"/>
          <w:szCs w:val="22"/>
        </w:rPr>
        <w:t xml:space="preserve"> za każdy rozpoczęty dzień zwłoki</w:t>
      </w:r>
      <w:r w:rsidR="005E2C18">
        <w:rPr>
          <w:rFonts w:ascii="Arial" w:hAnsi="Arial" w:cs="Arial"/>
          <w:sz w:val="22"/>
          <w:szCs w:val="22"/>
        </w:rPr>
        <w:t xml:space="preserve"> dla każdej z części przy realizacji której doszło do zwłoki</w:t>
      </w:r>
      <w:r>
        <w:rPr>
          <w:rFonts w:ascii="Arial" w:hAnsi="Arial" w:cs="Arial"/>
          <w:sz w:val="22"/>
          <w:szCs w:val="22"/>
        </w:rPr>
        <w:t>.</w:t>
      </w:r>
    </w:p>
    <w:p w:rsidR="00C328A2" w:rsidRDefault="00C328A2">
      <w:pPr>
        <w:numPr>
          <w:ilvl w:val="2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zapłaci Wykonawcy kary umowne w wysokości 3% w</w:t>
      </w:r>
      <w:r w:rsidR="0009590C">
        <w:rPr>
          <w:rFonts w:ascii="Arial" w:hAnsi="Arial" w:cs="Arial"/>
          <w:sz w:val="22"/>
          <w:szCs w:val="22"/>
        </w:rPr>
        <w:t>ynagrodzenia umownego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  <w:t>w przypadku odstąpienia od umowy</w:t>
      </w:r>
      <w:r w:rsidR="005E2C18">
        <w:rPr>
          <w:rFonts w:ascii="Arial" w:hAnsi="Arial" w:cs="Arial"/>
          <w:sz w:val="22"/>
          <w:szCs w:val="22"/>
        </w:rPr>
        <w:t xml:space="preserve"> dla każdej z części,</w:t>
      </w:r>
      <w:r>
        <w:rPr>
          <w:rFonts w:ascii="Arial" w:hAnsi="Arial" w:cs="Arial"/>
          <w:sz w:val="22"/>
          <w:szCs w:val="22"/>
        </w:rPr>
        <w:t xml:space="preserve">  z przyczyn będących po stronie Zamawiającego.</w:t>
      </w:r>
    </w:p>
    <w:p w:rsidR="00C328A2" w:rsidRDefault="00C328A2">
      <w:pPr>
        <w:numPr>
          <w:ilvl w:val="2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Strony mogą dochodzić na zasadach ogólnych odszkodowania przewyższającego wysokości kar umownych.</w:t>
      </w:r>
    </w:p>
    <w:p w:rsidR="00F25D2F" w:rsidRDefault="00F25D2F" w:rsidP="00F25D2F">
      <w:pPr>
        <w:ind w:left="357"/>
        <w:jc w:val="both"/>
        <w:rPr>
          <w:rFonts w:ascii="Arial" w:hAnsi="Arial" w:cs="Arial"/>
          <w:sz w:val="22"/>
          <w:szCs w:val="22"/>
        </w:rPr>
      </w:pPr>
    </w:p>
    <w:p w:rsidR="00C00CF9" w:rsidRDefault="00C00CF9" w:rsidP="00F25D2F">
      <w:pPr>
        <w:ind w:left="357"/>
        <w:jc w:val="both"/>
        <w:rPr>
          <w:rFonts w:ascii="Arial" w:hAnsi="Arial" w:cs="Arial"/>
          <w:sz w:val="22"/>
          <w:szCs w:val="22"/>
        </w:rPr>
      </w:pPr>
    </w:p>
    <w:p w:rsidR="00C00CF9" w:rsidRDefault="00C00CF9" w:rsidP="00F25D2F">
      <w:pPr>
        <w:ind w:left="357"/>
        <w:jc w:val="both"/>
        <w:rPr>
          <w:rFonts w:ascii="Arial" w:hAnsi="Arial" w:cs="Arial"/>
          <w:sz w:val="22"/>
          <w:szCs w:val="22"/>
        </w:rPr>
      </w:pPr>
    </w:p>
    <w:p w:rsidR="00F25D2F" w:rsidRPr="00F25D2F" w:rsidRDefault="00F25D2F" w:rsidP="00F25D2F">
      <w:pPr>
        <w:ind w:left="357"/>
        <w:jc w:val="center"/>
        <w:rPr>
          <w:rFonts w:ascii="Arial" w:hAnsi="Arial" w:cs="Arial"/>
          <w:b/>
          <w:sz w:val="22"/>
          <w:szCs w:val="22"/>
        </w:rPr>
      </w:pPr>
      <w:r w:rsidRPr="00F25D2F">
        <w:rPr>
          <w:rFonts w:ascii="Arial" w:hAnsi="Arial" w:cs="Arial"/>
          <w:b/>
          <w:sz w:val="22"/>
          <w:szCs w:val="22"/>
        </w:rPr>
        <w:t>§ 9</w:t>
      </w:r>
    </w:p>
    <w:p w:rsidR="00BE7BF8" w:rsidRDefault="00BE7BF8" w:rsidP="00BE7BF8">
      <w:pPr>
        <w:ind w:left="357"/>
        <w:jc w:val="both"/>
        <w:rPr>
          <w:rFonts w:ascii="Arial" w:hAnsi="Arial" w:cs="Arial"/>
          <w:sz w:val="22"/>
          <w:szCs w:val="22"/>
        </w:rPr>
      </w:pPr>
    </w:p>
    <w:p w:rsidR="00BE7BF8" w:rsidRPr="00F25D2F" w:rsidRDefault="00BE7BF8" w:rsidP="00BE7BF8">
      <w:pPr>
        <w:jc w:val="both"/>
        <w:rPr>
          <w:rFonts w:ascii="Arial" w:hAnsi="Arial" w:cs="Arial"/>
          <w:sz w:val="22"/>
          <w:szCs w:val="22"/>
        </w:rPr>
      </w:pPr>
      <w:r w:rsidRPr="00F25D2F">
        <w:rPr>
          <w:rFonts w:ascii="Arial" w:hAnsi="Arial" w:cs="Arial"/>
          <w:sz w:val="22"/>
          <w:szCs w:val="22"/>
        </w:rPr>
        <w:t xml:space="preserve">1. Zamawiający może odstąpić od umowy w razie wystąpienia istotnej zmiany okoliczności powodującej, że wykonanie umowy nie leży w interesie publicznym, czego nie można było przewidzieć w chwili zawierania umowy. </w:t>
      </w:r>
    </w:p>
    <w:p w:rsidR="00BE7BF8" w:rsidRDefault="00BE7BF8" w:rsidP="00BE7BF8">
      <w:pPr>
        <w:jc w:val="both"/>
        <w:rPr>
          <w:rFonts w:ascii="Arial" w:hAnsi="Arial" w:cs="Arial"/>
          <w:sz w:val="22"/>
          <w:szCs w:val="22"/>
        </w:rPr>
      </w:pPr>
      <w:r w:rsidRPr="00F25D2F">
        <w:rPr>
          <w:rFonts w:ascii="Arial" w:hAnsi="Arial" w:cs="Arial"/>
          <w:sz w:val="22"/>
          <w:szCs w:val="22"/>
        </w:rPr>
        <w:t xml:space="preserve">2. Odstąpienie od umowy w przypadku, o którym mowa w ust. 1 </w:t>
      </w:r>
      <w:r w:rsidR="00747F43" w:rsidRPr="00942F51">
        <w:rPr>
          <w:rFonts w:ascii="Arial" w:hAnsi="Arial" w:cs="Arial"/>
          <w:sz w:val="22"/>
          <w:szCs w:val="22"/>
        </w:rPr>
        <w:t>niniejszego paragrafu</w:t>
      </w:r>
      <w:r w:rsidR="00747F43">
        <w:rPr>
          <w:rFonts w:ascii="Arial" w:hAnsi="Arial" w:cs="Arial"/>
          <w:color w:val="FF0000"/>
          <w:sz w:val="22"/>
          <w:szCs w:val="22"/>
        </w:rPr>
        <w:t xml:space="preserve"> </w:t>
      </w:r>
      <w:r w:rsidRPr="00F25D2F">
        <w:rPr>
          <w:rFonts w:ascii="Arial" w:hAnsi="Arial" w:cs="Arial"/>
          <w:sz w:val="22"/>
          <w:szCs w:val="22"/>
        </w:rPr>
        <w:t xml:space="preserve">może nastąpić w terminie 30 dni od powzięcia wiadomości o </w:t>
      </w:r>
      <w:r w:rsidRPr="00747F43">
        <w:rPr>
          <w:rFonts w:ascii="Arial" w:hAnsi="Arial" w:cs="Arial"/>
          <w:sz w:val="22"/>
          <w:szCs w:val="22"/>
        </w:rPr>
        <w:t xml:space="preserve">powyższych </w:t>
      </w:r>
      <w:r w:rsidRPr="00F25D2F">
        <w:rPr>
          <w:rFonts w:ascii="Arial" w:hAnsi="Arial" w:cs="Arial"/>
          <w:sz w:val="22"/>
          <w:szCs w:val="22"/>
        </w:rPr>
        <w:t xml:space="preserve">okolicznościach. </w:t>
      </w:r>
    </w:p>
    <w:p w:rsidR="00262884" w:rsidRPr="00F25D2F" w:rsidRDefault="00262884" w:rsidP="00BE7BF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Podstawą naliczenia kary jest całkowite wynagrodzenie brutto będące suma kwot wymienionych w § 4 niniejszej umowy.</w:t>
      </w:r>
    </w:p>
    <w:p w:rsidR="00BE7BF8" w:rsidRPr="00355705" w:rsidRDefault="00262884" w:rsidP="00BE7BF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BE7BF8" w:rsidRPr="00355705">
        <w:rPr>
          <w:rFonts w:ascii="Arial" w:hAnsi="Arial" w:cs="Arial"/>
          <w:sz w:val="22"/>
          <w:szCs w:val="22"/>
        </w:rPr>
        <w:t>. Zamawiający może odstąpić od umowy również</w:t>
      </w:r>
      <w:r w:rsidR="00C70D0A" w:rsidRPr="00355705">
        <w:rPr>
          <w:rFonts w:ascii="Arial" w:hAnsi="Arial" w:cs="Arial"/>
          <w:sz w:val="22"/>
          <w:szCs w:val="22"/>
        </w:rPr>
        <w:t>,</w:t>
      </w:r>
      <w:r w:rsidR="00BE7BF8" w:rsidRPr="00355705">
        <w:rPr>
          <w:rFonts w:ascii="Arial" w:hAnsi="Arial" w:cs="Arial"/>
          <w:sz w:val="22"/>
          <w:szCs w:val="22"/>
        </w:rPr>
        <w:t xml:space="preserve"> w przyp</w:t>
      </w:r>
      <w:r w:rsidR="00C70D0A" w:rsidRPr="00355705">
        <w:rPr>
          <w:rFonts w:ascii="Arial" w:hAnsi="Arial" w:cs="Arial"/>
          <w:sz w:val="22"/>
          <w:szCs w:val="22"/>
        </w:rPr>
        <w:t>adku niewłaściwego jej wykonywania</w:t>
      </w:r>
      <w:r w:rsidR="00BE7BF8" w:rsidRPr="00355705">
        <w:rPr>
          <w:rFonts w:ascii="Arial" w:hAnsi="Arial" w:cs="Arial"/>
          <w:sz w:val="22"/>
          <w:szCs w:val="22"/>
        </w:rPr>
        <w:t xml:space="preserve"> przez Wykonawcę, w szczególności w przypadku </w:t>
      </w:r>
      <w:r w:rsidR="00045205">
        <w:rPr>
          <w:rFonts w:ascii="Arial" w:hAnsi="Arial" w:cs="Arial"/>
          <w:sz w:val="22"/>
          <w:szCs w:val="22"/>
        </w:rPr>
        <w:t xml:space="preserve">zaistnienia okoliczności, o których mowa w § 3 ust. 7         </w:t>
      </w:r>
      <w:r w:rsidR="00BE7BF8" w:rsidRPr="00355705">
        <w:rPr>
          <w:rFonts w:ascii="Arial" w:hAnsi="Arial" w:cs="Arial"/>
          <w:sz w:val="22"/>
          <w:szCs w:val="22"/>
        </w:rPr>
        <w:t xml:space="preserve">oraz w innych przypadkach niewłaściwego wykonywania postanowień umownych. </w:t>
      </w:r>
      <w:r w:rsidR="005E2C18">
        <w:rPr>
          <w:rFonts w:ascii="Arial" w:hAnsi="Arial" w:cs="Arial"/>
          <w:sz w:val="22"/>
          <w:szCs w:val="22"/>
        </w:rPr>
        <w:t xml:space="preserve">Ocena w tym zakresie prowadzona będzie odrębnie dla każdej z części zamówienia. </w:t>
      </w:r>
      <w:r w:rsidR="00BE7BF8" w:rsidRPr="00355705">
        <w:rPr>
          <w:rFonts w:ascii="Arial" w:hAnsi="Arial" w:cs="Arial"/>
          <w:sz w:val="22"/>
          <w:szCs w:val="22"/>
        </w:rPr>
        <w:t>W takim przypadku Zamawiający wezwi</w:t>
      </w:r>
      <w:r w:rsidR="00F25D2F" w:rsidRPr="00355705">
        <w:rPr>
          <w:rFonts w:ascii="Arial" w:hAnsi="Arial" w:cs="Arial"/>
          <w:sz w:val="22"/>
          <w:szCs w:val="22"/>
        </w:rPr>
        <w:t xml:space="preserve">e Wykonawcę pisemnie do usunięcia niezgodności przedmiotu zamówienia z postanowieniami umowy i opisu przedmiotu zamówienia </w:t>
      </w:r>
      <w:r w:rsidR="00BE7BF8" w:rsidRPr="00355705">
        <w:rPr>
          <w:rFonts w:ascii="Arial" w:hAnsi="Arial" w:cs="Arial"/>
          <w:sz w:val="22"/>
          <w:szCs w:val="22"/>
        </w:rPr>
        <w:t>i wyznaczy Wykonawcy w tym cel</w:t>
      </w:r>
      <w:r w:rsidR="00C70D0A" w:rsidRPr="00355705">
        <w:rPr>
          <w:rFonts w:ascii="Arial" w:hAnsi="Arial" w:cs="Arial"/>
          <w:sz w:val="22"/>
          <w:szCs w:val="22"/>
        </w:rPr>
        <w:t>u odpowiedni termin, nie dłuższy</w:t>
      </w:r>
      <w:r w:rsidR="00BE7BF8" w:rsidRPr="00355705">
        <w:rPr>
          <w:rFonts w:ascii="Arial" w:hAnsi="Arial" w:cs="Arial"/>
          <w:sz w:val="22"/>
          <w:szCs w:val="22"/>
        </w:rPr>
        <w:t xml:space="preserve"> niż </w:t>
      </w:r>
      <w:r w:rsidR="00073853" w:rsidRPr="00355705">
        <w:rPr>
          <w:rFonts w:ascii="Arial" w:hAnsi="Arial" w:cs="Arial"/>
          <w:sz w:val="22"/>
          <w:szCs w:val="22"/>
        </w:rPr>
        <w:t xml:space="preserve"> 7 </w:t>
      </w:r>
      <w:r w:rsidR="00BE7BF8" w:rsidRPr="00355705">
        <w:rPr>
          <w:rFonts w:ascii="Arial" w:hAnsi="Arial" w:cs="Arial"/>
          <w:sz w:val="22"/>
          <w:szCs w:val="22"/>
        </w:rPr>
        <w:t xml:space="preserve">dni roboczych. Bezskuteczny upływ terminu, o którym mowa w zdaniu poprzedzającym, uprawnia Zamawiającego do odstąpienia od umowy w terminie 30 dni od dnia upływu terminu. </w:t>
      </w:r>
    </w:p>
    <w:p w:rsidR="00BE7BF8" w:rsidRPr="00F25D2F" w:rsidRDefault="00262884" w:rsidP="00BE7BF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BE7BF8" w:rsidRPr="00F25D2F">
        <w:rPr>
          <w:rFonts w:ascii="Arial" w:hAnsi="Arial" w:cs="Arial"/>
          <w:sz w:val="22"/>
          <w:szCs w:val="22"/>
        </w:rPr>
        <w:t xml:space="preserve">. Odstąpienie od umowy wymaga formy pisemnej pod rygorem nieważności. </w:t>
      </w:r>
    </w:p>
    <w:p w:rsidR="00BE7BF8" w:rsidRPr="00BE7BF8" w:rsidRDefault="00BE7BF8" w:rsidP="00C00CF9">
      <w:pPr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C328A2" w:rsidRDefault="00F25D2F">
      <w:pPr>
        <w:pStyle w:val="Tekstpodstawowy"/>
        <w:tabs>
          <w:tab w:val="left" w:pos="6096"/>
        </w:tabs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 10</w:t>
      </w:r>
    </w:p>
    <w:p w:rsidR="00C328A2" w:rsidRDefault="00C328A2">
      <w:pPr>
        <w:pStyle w:val="Tekstpodstawowy"/>
        <w:tabs>
          <w:tab w:val="left" w:pos="6096"/>
        </w:tabs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C328A2" w:rsidRDefault="00C328A2">
      <w:pPr>
        <w:pStyle w:val="Tekstpodstawowy"/>
        <w:widowControl w:val="0"/>
        <w:numPr>
          <w:ilvl w:val="0"/>
          <w:numId w:val="13"/>
        </w:numPr>
        <w:tabs>
          <w:tab w:val="left" w:pos="6096"/>
        </w:tabs>
        <w:autoSpaceDE w:val="0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kierowania pracami </w:t>
      </w:r>
      <w:r w:rsidR="00A4033C">
        <w:rPr>
          <w:rFonts w:ascii="Arial" w:hAnsi="Arial" w:cs="Arial"/>
          <w:sz w:val="22"/>
          <w:szCs w:val="22"/>
        </w:rPr>
        <w:t xml:space="preserve">związanymi z realizacją umowy </w:t>
      </w:r>
      <w:r>
        <w:rPr>
          <w:rFonts w:ascii="Arial" w:hAnsi="Arial" w:cs="Arial"/>
          <w:sz w:val="22"/>
          <w:szCs w:val="22"/>
        </w:rPr>
        <w:t xml:space="preserve">ze strony Wykonawcy wyznacza się:  ............................................................... </w:t>
      </w:r>
    </w:p>
    <w:p w:rsidR="00C328A2" w:rsidRDefault="00C328A2">
      <w:pPr>
        <w:pStyle w:val="Tekstpodstawowy"/>
        <w:widowControl w:val="0"/>
        <w:numPr>
          <w:ilvl w:val="0"/>
          <w:numId w:val="13"/>
        </w:numPr>
        <w:tabs>
          <w:tab w:val="left" w:pos="6096"/>
        </w:tabs>
        <w:autoSpaceDE w:val="0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Jako koordynatora Zamawiającego w zakresie wykonania obowiązków umownych wyznacza się: </w:t>
      </w:r>
      <w:r>
        <w:rPr>
          <w:rFonts w:ascii="Arial" w:hAnsi="Arial" w:cs="Arial"/>
          <w:sz w:val="22"/>
          <w:szCs w:val="22"/>
        </w:rPr>
        <w:br/>
        <w:t>…………………</w:t>
      </w:r>
    </w:p>
    <w:p w:rsidR="00F25D2F" w:rsidRPr="00F25D2F" w:rsidRDefault="00F25D2F" w:rsidP="00F25D2F">
      <w:pPr>
        <w:pStyle w:val="Tekstpodstawowy"/>
        <w:widowControl w:val="0"/>
        <w:autoSpaceDE w:val="0"/>
        <w:spacing w:after="0"/>
        <w:ind w:left="357"/>
        <w:jc w:val="both"/>
        <w:rPr>
          <w:rFonts w:ascii="Arial" w:hAnsi="Arial" w:cs="Arial"/>
          <w:bCs/>
          <w:sz w:val="22"/>
          <w:szCs w:val="22"/>
        </w:rPr>
      </w:pPr>
    </w:p>
    <w:p w:rsidR="00C328A2" w:rsidRDefault="00C328A2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11</w:t>
      </w:r>
    </w:p>
    <w:p w:rsidR="00C328A2" w:rsidRDefault="00C328A2">
      <w:pPr>
        <w:autoSpaceDE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C328A2" w:rsidRDefault="00C328A2">
      <w:p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Zamawiający przewiduje możliwość zmiany postanowień zawartej umowy w stosunku do treści oferty, na podstawie której dokonano wyboru Wykonawcy, w przypadku wystąpienia następujących okoliczności:</w:t>
      </w:r>
    </w:p>
    <w:p w:rsidR="009F17C8" w:rsidRPr="00FC1C6E" w:rsidRDefault="009F17C8" w:rsidP="009F17C8">
      <w:pPr>
        <w:pStyle w:val="Teksttreci0"/>
        <w:numPr>
          <w:ilvl w:val="0"/>
          <w:numId w:val="10"/>
        </w:numPr>
        <w:shd w:val="clear" w:color="auto" w:fill="auto"/>
        <w:tabs>
          <w:tab w:val="clear" w:pos="568"/>
          <w:tab w:val="num" w:pos="0"/>
          <w:tab w:val="left" w:pos="426"/>
        </w:tabs>
        <w:spacing w:before="0" w:line="240" w:lineRule="auto"/>
        <w:ind w:left="426" w:right="20"/>
        <w:jc w:val="both"/>
        <w:rPr>
          <w:rFonts w:ascii="Arial" w:hAnsi="Arial" w:cs="Arial"/>
          <w:sz w:val="22"/>
          <w:szCs w:val="22"/>
        </w:rPr>
      </w:pPr>
      <w:r w:rsidRPr="00FC1C6E">
        <w:rPr>
          <w:rFonts w:ascii="Arial" w:hAnsi="Arial" w:cs="Arial"/>
          <w:sz w:val="22"/>
          <w:szCs w:val="22"/>
        </w:rPr>
        <w:t>W przypadku zmiany ustawowej stawk</w:t>
      </w:r>
      <w:r>
        <w:rPr>
          <w:rFonts w:ascii="Arial" w:hAnsi="Arial" w:cs="Arial"/>
          <w:sz w:val="22"/>
          <w:szCs w:val="22"/>
        </w:rPr>
        <w:t>i VAT zmianie ulegnie cena brutto dostawy</w:t>
      </w:r>
      <w:r>
        <w:rPr>
          <w:rFonts w:ascii="Arial" w:hAnsi="Arial" w:cs="Arial"/>
          <w:sz w:val="22"/>
          <w:szCs w:val="22"/>
        </w:rPr>
        <w:br/>
        <w:t>zaś cena netto</w:t>
      </w:r>
      <w:r w:rsidRPr="00FC1C6E">
        <w:rPr>
          <w:rFonts w:ascii="Arial" w:hAnsi="Arial" w:cs="Arial"/>
          <w:sz w:val="22"/>
          <w:szCs w:val="22"/>
        </w:rPr>
        <w:t xml:space="preserve"> pozostanie bez zmian. </w:t>
      </w:r>
    </w:p>
    <w:p w:rsidR="009F17C8" w:rsidRDefault="009F17C8" w:rsidP="009F17C8">
      <w:pPr>
        <w:widowControl w:val="0"/>
        <w:numPr>
          <w:ilvl w:val="0"/>
          <w:numId w:val="10"/>
        </w:numPr>
        <w:tabs>
          <w:tab w:val="clear" w:pos="568"/>
          <w:tab w:val="num" w:pos="0"/>
        </w:tabs>
        <w:ind w:left="426"/>
        <w:rPr>
          <w:rFonts w:ascii="Arial" w:hAnsi="Arial" w:cs="Arial"/>
          <w:sz w:val="22"/>
          <w:szCs w:val="22"/>
        </w:rPr>
      </w:pPr>
      <w:r w:rsidRPr="00FC1C6E">
        <w:rPr>
          <w:rFonts w:ascii="Arial" w:hAnsi="Arial" w:cs="Arial"/>
          <w:sz w:val="22"/>
          <w:szCs w:val="22"/>
        </w:rPr>
        <w:t>w trakcie trwania niniejszej umowy Wykonawca zobowiązuje się do pisemnego powiadamiania Zamawiającego o:</w:t>
      </w:r>
    </w:p>
    <w:p w:rsidR="009F17C8" w:rsidRDefault="009F17C8" w:rsidP="009F17C8">
      <w:pPr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 zmianie siedziby lub nazwy firmy,</w:t>
      </w:r>
    </w:p>
    <w:p w:rsidR="009F17C8" w:rsidRDefault="009F17C8" w:rsidP="009F17C8">
      <w:pPr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 zmianie osób reprezentujących,</w:t>
      </w:r>
    </w:p>
    <w:p w:rsidR="009F17C8" w:rsidRDefault="009F17C8" w:rsidP="009F17C8">
      <w:pPr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 ogłoszeniu upadłości,</w:t>
      </w:r>
    </w:p>
    <w:p w:rsidR="009F17C8" w:rsidRDefault="009F17C8" w:rsidP="009F17C8">
      <w:pPr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-  ogłoszeniu likwidacji,</w:t>
      </w:r>
    </w:p>
    <w:p w:rsidR="009F17C8" w:rsidRDefault="009F17C8" w:rsidP="009F17C8">
      <w:pPr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 zawieszeniu działalności,</w:t>
      </w:r>
    </w:p>
    <w:p w:rsidR="009F17C8" w:rsidRDefault="009F17C8" w:rsidP="009F17C8">
      <w:pPr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 wszczęciu postępowania układowego, w którym uczestniczy Wykonawca</w:t>
      </w:r>
    </w:p>
    <w:p w:rsidR="009F17C8" w:rsidRDefault="009F17C8" w:rsidP="009F17C8">
      <w:pPr>
        <w:pStyle w:val="Teksttreci0"/>
        <w:numPr>
          <w:ilvl w:val="0"/>
          <w:numId w:val="10"/>
        </w:numPr>
        <w:shd w:val="clear" w:color="auto" w:fill="auto"/>
        <w:tabs>
          <w:tab w:val="clear" w:pos="568"/>
          <w:tab w:val="num" w:pos="0"/>
          <w:tab w:val="left" w:pos="709"/>
        </w:tabs>
        <w:spacing w:before="0" w:line="240" w:lineRule="auto"/>
        <w:ind w:left="709" w:right="20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gdy Wykonawca w ofercie nie przewidział korzystania z podwykonawców, przewiduje się możliwą zmianę umowy dotyczącą powierzenia przez wykonawcę wykonywania części zamówienia podwykonawcom lub dalszym podwykonawcom, jeżeli wykonawca uzna to za konieczne i złoży odpowiedni wniosek w formie pisemnej.</w:t>
      </w:r>
    </w:p>
    <w:p w:rsidR="009F17C8" w:rsidRPr="009F17C8" w:rsidRDefault="009F17C8" w:rsidP="009F17C8">
      <w:pPr>
        <w:pStyle w:val="Teksttreci0"/>
        <w:numPr>
          <w:ilvl w:val="0"/>
          <w:numId w:val="10"/>
        </w:numPr>
        <w:shd w:val="clear" w:color="auto" w:fill="auto"/>
        <w:tabs>
          <w:tab w:val="clear" w:pos="568"/>
          <w:tab w:val="num" w:pos="0"/>
          <w:tab w:val="left" w:pos="709"/>
        </w:tabs>
        <w:spacing w:before="0" w:line="240" w:lineRule="auto"/>
        <w:ind w:left="709" w:right="20" w:hanging="283"/>
        <w:jc w:val="both"/>
        <w:rPr>
          <w:rFonts w:ascii="Arial" w:hAnsi="Arial" w:cs="Arial"/>
          <w:sz w:val="22"/>
          <w:szCs w:val="22"/>
        </w:rPr>
      </w:pPr>
      <w:r w:rsidRPr="009F17C8">
        <w:rPr>
          <w:rFonts w:ascii="Arial" w:hAnsi="Arial" w:cs="Arial"/>
          <w:sz w:val="22"/>
          <w:szCs w:val="22"/>
        </w:rPr>
        <w:t>W przypadku gdy Wykonawca w ofercie przewidział korzystanie z podwykonawców, przewiduje się możliwą zmianę umowy dotyczącą samodzielnego wykonania przedmiotu zamówienia lub zwiększenia bądź zmniejszenia liczby podwykonawców, jeżeli wykonawca uzna to za konieczne i złoży odpowiedni wniosek w formie pisemnej, przy czym jeżeli zmiana albo rezygnacja z podwykonawcy dotyczy podmiotu, na którego zasoby wykonawca powoływał się, na zasadach określonych w art. 26 ust. 2b, w celu wykazania spełniania warunków udziału w postępowaniu o których mowa w art. 22 ust. 1, wykonawca jest obowiązany wykazać zamawiającemu, iż proponowany inny podwykonawca lub wykonawca samodzielnie spełnia je w stopniu nie mniejszym niż wymagany w trakcie postępowania                 o udzielenie zamówieni</w:t>
      </w:r>
      <w:r>
        <w:rPr>
          <w:rFonts w:ascii="Arial" w:hAnsi="Arial" w:cs="Arial"/>
          <w:sz w:val="22"/>
          <w:szCs w:val="22"/>
        </w:rPr>
        <w:t>a.</w:t>
      </w:r>
    </w:p>
    <w:p w:rsidR="00C328A2" w:rsidRDefault="00C00CF9" w:rsidP="00D013DE">
      <w:pPr>
        <w:pStyle w:val="Teksttreci0"/>
        <w:numPr>
          <w:ilvl w:val="0"/>
          <w:numId w:val="12"/>
        </w:numPr>
        <w:shd w:val="clear" w:color="auto" w:fill="auto"/>
        <w:tabs>
          <w:tab w:val="left" w:pos="3795"/>
          <w:tab w:val="center" w:pos="4973"/>
        </w:tabs>
        <w:spacing w:before="0" w:line="276" w:lineRule="auto"/>
        <w:ind w:right="260"/>
        <w:jc w:val="both"/>
        <w:rPr>
          <w:rFonts w:ascii="Arial" w:hAnsi="Arial" w:cs="Arial"/>
          <w:sz w:val="22"/>
          <w:szCs w:val="22"/>
        </w:rPr>
      </w:pPr>
      <w:r w:rsidRPr="00D17CB5">
        <w:rPr>
          <w:rFonts w:ascii="Arial" w:hAnsi="Arial" w:cs="Arial"/>
          <w:sz w:val="22"/>
          <w:szCs w:val="22"/>
        </w:rPr>
        <w:t>Warunkiem wprowadzenia</w:t>
      </w:r>
      <w:r>
        <w:rPr>
          <w:rFonts w:ascii="Arial" w:hAnsi="Arial" w:cs="Arial"/>
          <w:sz w:val="22"/>
          <w:szCs w:val="22"/>
        </w:rPr>
        <w:t xml:space="preserve"> zmian postanowień umowy oprócz </w:t>
      </w:r>
      <w:r w:rsidRPr="00D17CB5">
        <w:rPr>
          <w:rFonts w:ascii="Arial" w:hAnsi="Arial" w:cs="Arial"/>
          <w:sz w:val="22"/>
          <w:szCs w:val="22"/>
        </w:rPr>
        <w:t>udokumentowanych w formie pisemnej okolic</w:t>
      </w:r>
      <w:r>
        <w:rPr>
          <w:rFonts w:ascii="Arial" w:hAnsi="Arial" w:cs="Arial"/>
          <w:sz w:val="22"/>
          <w:szCs w:val="22"/>
        </w:rPr>
        <w:t xml:space="preserve">zności, o których mowa w ust. 1 </w:t>
      </w:r>
      <w:r w:rsidRPr="008A2E8F">
        <w:rPr>
          <w:rFonts w:ascii="Arial" w:hAnsi="Arial" w:cs="Arial"/>
          <w:sz w:val="22"/>
          <w:szCs w:val="22"/>
        </w:rPr>
        <w:t>niniejszego paragrafu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D17CB5">
        <w:rPr>
          <w:rFonts w:ascii="Arial" w:hAnsi="Arial" w:cs="Arial"/>
          <w:sz w:val="22"/>
          <w:szCs w:val="22"/>
        </w:rPr>
        <w:t>jest pisemny umotywowany wniosek.</w:t>
      </w:r>
    </w:p>
    <w:p w:rsidR="00DC5A8B" w:rsidRDefault="00DC5A8B" w:rsidP="00DC5A8B">
      <w:pPr>
        <w:pStyle w:val="Teksttreci0"/>
        <w:shd w:val="clear" w:color="auto" w:fill="auto"/>
        <w:tabs>
          <w:tab w:val="left" w:pos="3795"/>
          <w:tab w:val="center" w:pos="4973"/>
        </w:tabs>
        <w:spacing w:before="0" w:line="276" w:lineRule="auto"/>
        <w:ind w:left="357" w:right="260" w:firstLine="0"/>
        <w:jc w:val="both"/>
        <w:rPr>
          <w:rFonts w:ascii="Arial" w:hAnsi="Arial" w:cs="Arial"/>
          <w:sz w:val="22"/>
          <w:szCs w:val="22"/>
        </w:rPr>
      </w:pPr>
    </w:p>
    <w:p w:rsidR="00DC5A8B" w:rsidRDefault="00DC5A8B" w:rsidP="00DC5A8B">
      <w:pPr>
        <w:pStyle w:val="Teksttreci0"/>
        <w:shd w:val="clear" w:color="auto" w:fill="auto"/>
        <w:tabs>
          <w:tab w:val="left" w:pos="709"/>
        </w:tabs>
        <w:spacing w:before="0" w:line="240" w:lineRule="auto"/>
        <w:ind w:left="709" w:right="20"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12</w:t>
      </w:r>
    </w:p>
    <w:p w:rsidR="00DC5A8B" w:rsidRDefault="00DC5A8B" w:rsidP="00DC5A8B">
      <w:pPr>
        <w:pStyle w:val="Teksttreci0"/>
        <w:shd w:val="clear" w:color="auto" w:fill="auto"/>
        <w:tabs>
          <w:tab w:val="left" w:pos="709"/>
        </w:tabs>
        <w:spacing w:before="0" w:line="240" w:lineRule="auto"/>
        <w:ind w:left="709" w:right="20" w:firstLine="0"/>
        <w:jc w:val="both"/>
        <w:rPr>
          <w:rFonts w:ascii="Arial" w:hAnsi="Arial" w:cs="Arial"/>
          <w:sz w:val="22"/>
          <w:szCs w:val="22"/>
        </w:rPr>
      </w:pPr>
    </w:p>
    <w:p w:rsidR="00DC5A8B" w:rsidRDefault="00DC5A8B" w:rsidP="00DC5A8B">
      <w:pPr>
        <w:pStyle w:val="Teksttreci0"/>
        <w:shd w:val="clear" w:color="auto" w:fill="auto"/>
        <w:spacing w:before="0" w:line="276" w:lineRule="auto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Zabezpieczenie należytego wykonania </w:t>
      </w:r>
    </w:p>
    <w:p w:rsidR="00DC5A8B" w:rsidRDefault="00DC5A8B" w:rsidP="00DC5A8B">
      <w:pPr>
        <w:pStyle w:val="Teksttreci0"/>
        <w:shd w:val="clear" w:color="auto" w:fill="auto"/>
        <w:spacing w:before="0" w:line="276" w:lineRule="auto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DC5A8B" w:rsidRDefault="00DC5A8B" w:rsidP="00DC5A8B">
      <w:pPr>
        <w:pStyle w:val="Teksttreci0"/>
        <w:numPr>
          <w:ilvl w:val="0"/>
          <w:numId w:val="17"/>
        </w:numPr>
        <w:shd w:val="clear" w:color="auto" w:fill="auto"/>
        <w:tabs>
          <w:tab w:val="left" w:pos="418"/>
          <w:tab w:val="left" w:leader="dot" w:pos="2559"/>
          <w:tab w:val="left" w:leader="dot" w:pos="6980"/>
        </w:tabs>
        <w:spacing w:before="0" w:line="276" w:lineRule="auto"/>
        <w:ind w:left="440" w:right="20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 tytułu zabezpieczenia należytego wykonania umowy ustala się zabezpieczenie w wysokości               3 % umownej wartości zamówienia (ceny ofertowej brutto) </w:t>
      </w:r>
      <w:r w:rsidR="005E2C18">
        <w:rPr>
          <w:rFonts w:ascii="Arial" w:hAnsi="Arial" w:cs="Arial"/>
          <w:sz w:val="22"/>
          <w:szCs w:val="22"/>
        </w:rPr>
        <w:t xml:space="preserve">dla każdej z części zamówienia, </w:t>
      </w:r>
      <w:r>
        <w:rPr>
          <w:rFonts w:ascii="Arial" w:hAnsi="Arial" w:cs="Arial"/>
          <w:sz w:val="22"/>
          <w:szCs w:val="22"/>
        </w:rPr>
        <w:t>tj. na kwotę  ......................złotych                           ( słownie: ...................................................................................................................................).</w:t>
      </w:r>
    </w:p>
    <w:p w:rsidR="00DC5A8B" w:rsidRDefault="00DC5A8B" w:rsidP="00DC5A8B">
      <w:pPr>
        <w:pStyle w:val="Teksttreci0"/>
        <w:numPr>
          <w:ilvl w:val="0"/>
          <w:numId w:val="17"/>
        </w:numPr>
        <w:shd w:val="clear" w:color="auto" w:fill="auto"/>
        <w:tabs>
          <w:tab w:val="left" w:pos="442"/>
        </w:tabs>
        <w:spacing w:before="0" w:line="276" w:lineRule="auto"/>
        <w:ind w:left="440" w:right="20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Zabezpieczenie należytego wykonania umowy, zgodnie z art. 148 ust. 1 ustawy Prawo Zamówień Publicznych, może być wnoszone w pieniądzu, poręczeniach bankowych lub poręczeniach spółdzielczej kasy oszczędnościowo - kredytowej, z tym że zobowiązanie kasy jest zawsze zobowiązaniem pieniężnym, gwarancjach bankowych, gwarancjach ubezpieczeniowych, poręczeniach udzielanych przez podmioty, o których mowa w art. 6b ust. 5 pkt 2 ustawy z dnia 9 listopada 2000r. o utworzeniu Polskiej Agencji Rozwoju Przedsiębiorczości.</w:t>
      </w:r>
    </w:p>
    <w:p w:rsidR="00DC5A8B" w:rsidRDefault="00DC5A8B" w:rsidP="00DC5A8B">
      <w:pPr>
        <w:pStyle w:val="Teksttreci0"/>
        <w:numPr>
          <w:ilvl w:val="0"/>
          <w:numId w:val="17"/>
        </w:numPr>
        <w:shd w:val="clear" w:color="auto" w:fill="auto"/>
        <w:tabs>
          <w:tab w:val="left" w:pos="438"/>
          <w:tab w:val="left" w:leader="dot" w:pos="2521"/>
          <w:tab w:val="left" w:leader="dot" w:pos="7004"/>
          <w:tab w:val="left" w:leader="dot" w:pos="9270"/>
        </w:tabs>
        <w:spacing w:before="0" w:line="276" w:lineRule="auto"/>
        <w:ind w:left="440" w:right="20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w dniu zawarcia umowy wnosi 100% ustalonej kwoty zabezpieczenia                               w formie:...........................</w:t>
      </w:r>
    </w:p>
    <w:p w:rsidR="00DC5A8B" w:rsidRDefault="00DC5A8B" w:rsidP="00DC5A8B">
      <w:pPr>
        <w:pStyle w:val="Teksttreci0"/>
        <w:numPr>
          <w:ilvl w:val="0"/>
          <w:numId w:val="17"/>
        </w:numPr>
        <w:shd w:val="clear" w:color="auto" w:fill="auto"/>
        <w:tabs>
          <w:tab w:val="left" w:pos="462"/>
        </w:tabs>
        <w:spacing w:before="0" w:line="276" w:lineRule="auto"/>
        <w:ind w:left="440" w:right="20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Strony ustalają, że 70% zabezpieczenia stanowi gwarancję zgodnego z umową wykonania dostawy, w szczególności służy do pokrycie kar umownych naliczonych, a niepotrąconych                     z wynagrodzenia umownego Wykonawcy, a 30% zabezpieczenia służy do pokrycia roszczeń wynikających z gwarancji na dostarczony przedmiot zamówienia.</w:t>
      </w:r>
    </w:p>
    <w:p w:rsidR="00DC5A8B" w:rsidRDefault="00DC5A8B" w:rsidP="00DC5A8B">
      <w:pPr>
        <w:pStyle w:val="Teksttreci0"/>
        <w:numPr>
          <w:ilvl w:val="0"/>
          <w:numId w:val="17"/>
        </w:numPr>
        <w:shd w:val="clear" w:color="auto" w:fill="auto"/>
        <w:tabs>
          <w:tab w:val="left" w:pos="432"/>
        </w:tabs>
        <w:spacing w:before="0" w:line="276" w:lineRule="auto"/>
        <w:ind w:left="440" w:right="20" w:hanging="4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Strony ustalają, że 70% zabezpieczenia zostanie zwrócone Wykonawcy w ciągu 30 dni po końcowym odbiorze przedmiotu dostawy, o ile nie nastąpi potrącenie należnych kar umownych. Pozostała kwota zabezpieczenia zostanie zwrócona Wykonawcy w ciągu 15 dni po upływie okresu gwarancji, o ile nie wystąpią potrącenia na pokrycie roszczeń z gwarancji.</w:t>
      </w:r>
    </w:p>
    <w:p w:rsidR="006F79EE" w:rsidRDefault="006F79EE" w:rsidP="00DC5A8B">
      <w:pPr>
        <w:autoSpaceDE w:val="0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6F79EE" w:rsidRDefault="006F79EE" w:rsidP="00DC5A8B">
      <w:pPr>
        <w:autoSpaceDE w:val="0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DC5A8B" w:rsidRDefault="00DC5A8B" w:rsidP="00DC5A8B">
      <w:pPr>
        <w:autoSpaceDE w:val="0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§ 13</w:t>
      </w:r>
    </w:p>
    <w:p w:rsidR="00C328A2" w:rsidRDefault="00C328A2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328A2" w:rsidRDefault="00C328A2">
      <w:pPr>
        <w:pStyle w:val="Wysunicietekstu"/>
        <w:tabs>
          <w:tab w:val="clear" w:pos="567"/>
          <w:tab w:val="left" w:pos="0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Wszelkie zmiany i uzupełnienia niniejszej umowy wymagają dla swej ważności formy pisemnej</w:t>
      </w:r>
      <w:r w:rsidR="00C00CF9">
        <w:rPr>
          <w:rFonts w:ascii="Arial" w:hAnsi="Arial" w:cs="Arial"/>
          <w:sz w:val="22"/>
          <w:szCs w:val="22"/>
        </w:rPr>
        <w:t xml:space="preserve"> w postaci aneksu</w:t>
      </w:r>
      <w:r>
        <w:rPr>
          <w:rFonts w:ascii="Arial" w:hAnsi="Arial" w:cs="Arial"/>
          <w:sz w:val="22"/>
          <w:szCs w:val="22"/>
        </w:rPr>
        <w:t>.</w:t>
      </w:r>
    </w:p>
    <w:p w:rsidR="00C328A2" w:rsidRDefault="00DC5A8B">
      <w:pPr>
        <w:pStyle w:val="Wysunicietekstu"/>
        <w:tabs>
          <w:tab w:val="clear" w:pos="567"/>
          <w:tab w:val="left" w:pos="0"/>
        </w:tabs>
        <w:spacing w:line="276" w:lineRule="auto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14</w:t>
      </w:r>
    </w:p>
    <w:p w:rsidR="00C328A2" w:rsidRDefault="00C328A2" w:rsidP="00E924DD">
      <w:pPr>
        <w:pStyle w:val="Tekstpodstawowy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Wszelkie spory powstałe w trakcie realizacji umowy będą rozstrzygane polubownie,  a w przypadku ich nieskuteczności przed Sądem Powszechnym właściwym dla </w:t>
      </w:r>
      <w:r>
        <w:rPr>
          <w:rFonts w:ascii="Arial" w:hAnsi="Arial" w:cs="Arial"/>
          <w:b/>
          <w:sz w:val="22"/>
          <w:szCs w:val="22"/>
        </w:rPr>
        <w:t>Zamawiającego.</w:t>
      </w:r>
    </w:p>
    <w:p w:rsidR="00C00CF9" w:rsidRDefault="00DC5A8B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15</w:t>
      </w:r>
    </w:p>
    <w:p w:rsidR="00C00CF9" w:rsidRPr="00C00CF9" w:rsidRDefault="00C00CF9" w:rsidP="00C00CF9">
      <w:pPr>
        <w:pStyle w:val="Teksttreci0"/>
        <w:shd w:val="clear" w:color="auto" w:fill="auto"/>
        <w:suppressAutoHyphens w:val="0"/>
        <w:spacing w:before="0" w:after="240"/>
        <w:ind w:right="20" w:firstLine="0"/>
        <w:jc w:val="both"/>
        <w:rPr>
          <w:rFonts w:ascii="Arial" w:hAnsi="Arial" w:cs="Arial"/>
          <w:sz w:val="22"/>
          <w:szCs w:val="22"/>
        </w:rPr>
      </w:pPr>
      <w:r w:rsidRPr="00351AFB">
        <w:rPr>
          <w:rFonts w:ascii="Arial" w:hAnsi="Arial" w:cs="Arial"/>
          <w:sz w:val="22"/>
          <w:szCs w:val="22"/>
        </w:rPr>
        <w:t xml:space="preserve">Strony zastrzegają, że wierzytelności wynikające z umowy nie będą przedmiotem przelewu (art.509 </w:t>
      </w:r>
      <w:r>
        <w:rPr>
          <w:rFonts w:ascii="Arial" w:hAnsi="Arial" w:cs="Arial"/>
          <w:sz w:val="22"/>
          <w:szCs w:val="22"/>
        </w:rPr>
        <w:t xml:space="preserve">   </w:t>
      </w:r>
      <w:r w:rsidRPr="00351AFB">
        <w:rPr>
          <w:rFonts w:ascii="Arial" w:hAnsi="Arial" w:cs="Arial"/>
          <w:sz w:val="22"/>
          <w:szCs w:val="22"/>
        </w:rPr>
        <w:t>i nast. k.c.), przejęcia długu (art.519 i nast. k.c.), ani spełnienia świadczenia z zastosowaniem przekazu (art.921</w:t>
      </w:r>
      <w:r w:rsidRPr="00351AFB">
        <w:rPr>
          <w:rFonts w:ascii="Arial" w:hAnsi="Arial" w:cs="Arial"/>
          <w:sz w:val="22"/>
          <w:szCs w:val="22"/>
          <w:vertAlign w:val="superscript"/>
        </w:rPr>
        <w:t>1</w:t>
      </w:r>
      <w:r w:rsidRPr="00351AFB">
        <w:rPr>
          <w:rFonts w:ascii="Arial" w:hAnsi="Arial" w:cs="Arial"/>
          <w:sz w:val="22"/>
          <w:szCs w:val="22"/>
        </w:rPr>
        <w:t xml:space="preserve"> i nast. k.c.).</w:t>
      </w:r>
    </w:p>
    <w:p w:rsidR="00C328A2" w:rsidRDefault="00DC5A8B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16</w:t>
      </w:r>
    </w:p>
    <w:p w:rsidR="00C328A2" w:rsidRDefault="00C328A2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sprawach nie uregulowanych postanowieniami niniejszej umowy będą miały zastosowanie odpowiednie przepisy Kodeksu Cywilnego i ustawy Prawo zamówień publicznych.</w:t>
      </w:r>
    </w:p>
    <w:p w:rsidR="00C00CF9" w:rsidRDefault="00C00CF9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328A2" w:rsidRDefault="00DC5A8B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17</w:t>
      </w:r>
    </w:p>
    <w:p w:rsidR="00C00CF9" w:rsidRDefault="00C00CF9" w:rsidP="00C00CF9">
      <w:pPr>
        <w:pStyle w:val="Teksttreci0"/>
        <w:shd w:val="clear" w:color="auto" w:fill="auto"/>
        <w:spacing w:before="0"/>
        <w:ind w:left="20" w:right="20" w:firstLine="0"/>
        <w:jc w:val="both"/>
        <w:rPr>
          <w:rFonts w:ascii="Arial" w:hAnsi="Arial" w:cs="Arial"/>
          <w:sz w:val="22"/>
          <w:szCs w:val="22"/>
        </w:rPr>
      </w:pPr>
      <w:r w:rsidRPr="00351AFB">
        <w:rPr>
          <w:rFonts w:ascii="Arial" w:hAnsi="Arial" w:cs="Arial"/>
          <w:sz w:val="22"/>
          <w:szCs w:val="22"/>
        </w:rPr>
        <w:t>Um</w:t>
      </w:r>
      <w:r>
        <w:rPr>
          <w:rFonts w:ascii="Arial" w:hAnsi="Arial" w:cs="Arial"/>
          <w:sz w:val="22"/>
          <w:szCs w:val="22"/>
        </w:rPr>
        <w:t>owa została sporządzona w trzech</w:t>
      </w:r>
      <w:r w:rsidRPr="00351AFB">
        <w:rPr>
          <w:rFonts w:ascii="Arial" w:hAnsi="Arial" w:cs="Arial"/>
          <w:sz w:val="22"/>
          <w:szCs w:val="22"/>
        </w:rPr>
        <w:t xml:space="preserve"> jednobrzmiących egzemplarzach</w:t>
      </w:r>
      <w:r w:rsidR="005E2C18">
        <w:rPr>
          <w:rFonts w:ascii="Arial" w:hAnsi="Arial" w:cs="Arial"/>
          <w:sz w:val="22"/>
          <w:szCs w:val="22"/>
        </w:rPr>
        <w:t>, przy czym jeden egzemplarz otrzyma Wykonawca a dwa egzemplarze otrzyma Zamawiający</w:t>
      </w:r>
      <w:r>
        <w:rPr>
          <w:rFonts w:ascii="Arial" w:hAnsi="Arial" w:cs="Arial"/>
          <w:sz w:val="22"/>
          <w:szCs w:val="22"/>
        </w:rPr>
        <w:t>.</w:t>
      </w:r>
    </w:p>
    <w:p w:rsidR="001B038F" w:rsidRDefault="001B038F" w:rsidP="00C00CF9">
      <w:pPr>
        <w:pStyle w:val="Teksttreci0"/>
        <w:shd w:val="clear" w:color="auto" w:fill="auto"/>
        <w:spacing w:before="0"/>
        <w:ind w:left="20" w:right="20" w:firstLine="0"/>
        <w:jc w:val="both"/>
        <w:rPr>
          <w:rFonts w:ascii="Arial" w:hAnsi="Arial" w:cs="Arial"/>
          <w:sz w:val="22"/>
          <w:szCs w:val="22"/>
        </w:rPr>
      </w:pPr>
    </w:p>
    <w:p w:rsidR="00C328A2" w:rsidRDefault="00C328A2">
      <w:pPr>
        <w:tabs>
          <w:tab w:val="left" w:pos="284"/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328A2" w:rsidRDefault="00C328A2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:rsidR="00C328A2" w:rsidRPr="00C00CF9" w:rsidRDefault="00C328A2">
      <w:pPr>
        <w:pStyle w:val="Tekstpodstawowy"/>
        <w:ind w:left="360"/>
        <w:jc w:val="both"/>
        <w:rPr>
          <w:rFonts w:ascii="Arial" w:hAnsi="Arial" w:cs="Arial"/>
          <w:b/>
          <w:sz w:val="22"/>
          <w:szCs w:val="22"/>
        </w:rPr>
      </w:pPr>
      <w:r w:rsidRPr="00C00CF9">
        <w:rPr>
          <w:rFonts w:ascii="Arial" w:hAnsi="Arial" w:cs="Arial"/>
          <w:b/>
          <w:sz w:val="22"/>
          <w:szCs w:val="22"/>
        </w:rPr>
        <w:t>ZAMAWIAJĄCY</w:t>
      </w:r>
      <w:r w:rsidR="00C00CF9">
        <w:rPr>
          <w:rFonts w:ascii="Arial" w:hAnsi="Arial" w:cs="Arial"/>
          <w:b/>
          <w:sz w:val="22"/>
          <w:szCs w:val="22"/>
        </w:rPr>
        <w:t>:</w:t>
      </w:r>
      <w:r w:rsidRPr="00C00CF9">
        <w:rPr>
          <w:rFonts w:ascii="Arial" w:hAnsi="Arial" w:cs="Arial"/>
          <w:b/>
          <w:sz w:val="22"/>
          <w:szCs w:val="22"/>
        </w:rPr>
        <w:tab/>
      </w:r>
      <w:r w:rsidRPr="00C00CF9">
        <w:rPr>
          <w:rFonts w:ascii="Arial" w:hAnsi="Arial" w:cs="Arial"/>
          <w:b/>
          <w:sz w:val="22"/>
          <w:szCs w:val="22"/>
        </w:rPr>
        <w:tab/>
      </w:r>
      <w:r w:rsidRPr="00C00CF9">
        <w:rPr>
          <w:rFonts w:ascii="Arial" w:hAnsi="Arial" w:cs="Arial"/>
          <w:b/>
          <w:sz w:val="22"/>
          <w:szCs w:val="22"/>
        </w:rPr>
        <w:tab/>
      </w:r>
      <w:r w:rsidRPr="00C00CF9">
        <w:rPr>
          <w:rFonts w:ascii="Arial" w:hAnsi="Arial" w:cs="Arial"/>
          <w:b/>
          <w:sz w:val="22"/>
          <w:szCs w:val="22"/>
        </w:rPr>
        <w:tab/>
      </w:r>
      <w:r w:rsidRPr="00C00CF9">
        <w:rPr>
          <w:rFonts w:ascii="Arial" w:hAnsi="Arial" w:cs="Arial"/>
          <w:b/>
          <w:sz w:val="22"/>
          <w:szCs w:val="22"/>
        </w:rPr>
        <w:tab/>
      </w:r>
      <w:r w:rsidRPr="00C00CF9">
        <w:rPr>
          <w:rFonts w:ascii="Arial" w:hAnsi="Arial" w:cs="Arial"/>
          <w:b/>
          <w:sz w:val="22"/>
          <w:szCs w:val="22"/>
        </w:rPr>
        <w:tab/>
      </w:r>
      <w:r w:rsidRPr="00C00CF9">
        <w:rPr>
          <w:rFonts w:ascii="Arial" w:hAnsi="Arial" w:cs="Arial"/>
          <w:b/>
          <w:sz w:val="22"/>
          <w:szCs w:val="22"/>
        </w:rPr>
        <w:tab/>
      </w:r>
      <w:r w:rsidRPr="00C00CF9">
        <w:rPr>
          <w:rFonts w:ascii="Arial" w:hAnsi="Arial" w:cs="Arial"/>
          <w:b/>
          <w:sz w:val="22"/>
          <w:szCs w:val="22"/>
        </w:rPr>
        <w:tab/>
        <w:t>WYKONAWCA</w:t>
      </w:r>
      <w:r w:rsidR="00C00CF9">
        <w:rPr>
          <w:rFonts w:ascii="Arial" w:hAnsi="Arial" w:cs="Arial"/>
          <w:b/>
          <w:sz w:val="22"/>
          <w:szCs w:val="22"/>
        </w:rPr>
        <w:t>:</w:t>
      </w:r>
    </w:p>
    <w:p w:rsidR="00C00CF9" w:rsidRPr="00C00CF9" w:rsidRDefault="00C00CF9" w:rsidP="00C00CF9">
      <w:pPr>
        <w:pStyle w:val="Teksttreci0"/>
        <w:shd w:val="clear" w:color="auto" w:fill="auto"/>
        <w:spacing w:before="0" w:after="240"/>
        <w:ind w:left="20" w:right="20" w:firstLine="0"/>
        <w:jc w:val="both"/>
        <w:rPr>
          <w:rFonts w:ascii="Arial" w:hAnsi="Arial" w:cs="Arial"/>
          <w:b/>
          <w:sz w:val="22"/>
          <w:szCs w:val="22"/>
        </w:rPr>
      </w:pPr>
    </w:p>
    <w:p w:rsidR="00C00CF9" w:rsidRPr="003953B2" w:rsidRDefault="00C00CF9" w:rsidP="00C00CF9">
      <w:pPr>
        <w:pStyle w:val="Nagwek20"/>
        <w:shd w:val="clear" w:color="auto" w:fill="auto"/>
        <w:spacing w:before="0" w:line="274" w:lineRule="exact"/>
        <w:ind w:right="100"/>
        <w:rPr>
          <w:rFonts w:ascii="Arial" w:hAnsi="Arial" w:cs="Arial"/>
          <w:b/>
          <w:sz w:val="22"/>
          <w:szCs w:val="22"/>
        </w:rPr>
      </w:pPr>
    </w:p>
    <w:p w:rsidR="00C00CF9" w:rsidRDefault="00C00CF9">
      <w:pPr>
        <w:rPr>
          <w:rFonts w:ascii="Arial" w:hAnsi="Arial" w:cs="Arial"/>
          <w:sz w:val="22"/>
          <w:szCs w:val="22"/>
        </w:rPr>
      </w:pPr>
    </w:p>
    <w:sectPr w:rsidR="00C00CF9" w:rsidSect="00ED0F07">
      <w:headerReference w:type="default" r:id="rId9"/>
      <w:footerReference w:type="default" r:id="rId10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917" w:rsidRDefault="00712917" w:rsidP="00D0510D">
      <w:r>
        <w:separator/>
      </w:r>
    </w:p>
  </w:endnote>
  <w:endnote w:type="continuationSeparator" w:id="0">
    <w:p w:rsidR="00712917" w:rsidRDefault="00712917" w:rsidP="00D05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8193172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:rsidR="00C00CF9" w:rsidRDefault="00500265">
        <w:pPr>
          <w:pStyle w:val="Stopka"/>
          <w:jc w:val="right"/>
        </w:pPr>
        <w:r w:rsidRPr="00C00CF9">
          <w:rPr>
            <w:rFonts w:ascii="Arial" w:hAnsi="Arial" w:cs="Arial"/>
            <w:sz w:val="16"/>
            <w:szCs w:val="16"/>
          </w:rPr>
          <w:fldChar w:fldCharType="begin"/>
        </w:r>
        <w:r w:rsidR="00C00CF9" w:rsidRPr="00C00CF9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C00CF9">
          <w:rPr>
            <w:rFonts w:ascii="Arial" w:hAnsi="Arial" w:cs="Arial"/>
            <w:sz w:val="16"/>
            <w:szCs w:val="16"/>
          </w:rPr>
          <w:fldChar w:fldCharType="separate"/>
        </w:r>
        <w:r w:rsidR="00737E5F">
          <w:rPr>
            <w:rFonts w:ascii="Arial" w:hAnsi="Arial" w:cs="Arial"/>
            <w:noProof/>
            <w:sz w:val="16"/>
            <w:szCs w:val="16"/>
          </w:rPr>
          <w:t>2</w:t>
        </w:r>
        <w:r w:rsidRPr="00C00CF9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:rsidR="00C00CF9" w:rsidRDefault="00C00CF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917" w:rsidRDefault="00712917" w:rsidP="00D0510D">
      <w:r>
        <w:separator/>
      </w:r>
    </w:p>
  </w:footnote>
  <w:footnote w:type="continuationSeparator" w:id="0">
    <w:p w:rsidR="00712917" w:rsidRDefault="00712917" w:rsidP="00D051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1E0" w:firstRow="1" w:lastRow="1" w:firstColumn="1" w:lastColumn="1" w:noHBand="0" w:noVBand="0"/>
    </w:tblPr>
    <w:tblGrid>
      <w:gridCol w:w="3338"/>
      <w:gridCol w:w="1840"/>
      <w:gridCol w:w="4116"/>
    </w:tblGrid>
    <w:tr w:rsidR="001C5E5F" w:rsidRPr="00DC7468" w:rsidTr="00947DCF">
      <w:trPr>
        <w:jc w:val="center"/>
      </w:trPr>
      <w:tc>
        <w:tcPr>
          <w:tcW w:w="3338" w:type="dxa"/>
          <w:shd w:val="clear" w:color="auto" w:fill="auto"/>
          <w:vAlign w:val="center"/>
        </w:tcPr>
        <w:p w:rsidR="001C5E5F" w:rsidRPr="00DC7468" w:rsidRDefault="001C5E5F" w:rsidP="00947DCF">
          <w:pPr>
            <w:tabs>
              <w:tab w:val="center" w:pos="4536"/>
              <w:tab w:val="right" w:pos="9072"/>
            </w:tabs>
            <w:jc w:val="center"/>
            <w:rPr>
              <w:lang w:val="en-GB" w:eastAsia="en-GB"/>
            </w:rPr>
          </w:pPr>
          <w:bookmarkStart w:id="1" w:name="_Hlk494366806"/>
          <w:r>
            <w:rPr>
              <w:noProof/>
              <w:lang w:eastAsia="pl-PL"/>
            </w:rPr>
            <w:drawing>
              <wp:inline distT="0" distB="0" distL="0" distR="0" wp14:anchorId="64A30C7B" wp14:editId="5E22BE26">
                <wp:extent cx="1981200" cy="885825"/>
                <wp:effectExtent l="0" t="0" r="0" b="9525"/>
                <wp:docPr id="11" name="Obraz 11" descr="logo_FE_Infrastruktura_i_Srodowisko_rgb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logo_FE_Infrastruktura_i_Srodowisko_rgb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0" w:type="dxa"/>
          <w:shd w:val="clear" w:color="auto" w:fill="auto"/>
          <w:vAlign w:val="center"/>
        </w:tcPr>
        <w:p w:rsidR="001C5E5F" w:rsidRPr="00DC7468" w:rsidRDefault="001C5E5F" w:rsidP="00947DCF">
          <w:pPr>
            <w:tabs>
              <w:tab w:val="center" w:pos="4536"/>
              <w:tab w:val="right" w:pos="9072"/>
            </w:tabs>
            <w:jc w:val="center"/>
            <w:rPr>
              <w:lang w:val="en-GB" w:eastAsia="en-GB"/>
            </w:rPr>
          </w:pPr>
          <w:r>
            <w:rPr>
              <w:noProof/>
              <w:lang w:eastAsia="pl-PL"/>
            </w:rPr>
            <w:drawing>
              <wp:inline distT="0" distB="0" distL="0" distR="0" wp14:anchorId="75E58E1E" wp14:editId="028A1EB2">
                <wp:extent cx="466725" cy="428625"/>
                <wp:effectExtent l="0" t="0" r="9525" b="952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0" w:type="dxa"/>
          <w:shd w:val="clear" w:color="auto" w:fill="auto"/>
          <w:vAlign w:val="center"/>
        </w:tcPr>
        <w:p w:rsidR="001C5E5F" w:rsidRPr="00DC7468" w:rsidRDefault="001C5E5F" w:rsidP="00947DCF">
          <w:pPr>
            <w:tabs>
              <w:tab w:val="center" w:pos="4536"/>
              <w:tab w:val="right" w:pos="9072"/>
            </w:tabs>
            <w:jc w:val="center"/>
            <w:rPr>
              <w:lang w:val="en-GB" w:eastAsia="en-GB"/>
            </w:rPr>
          </w:pPr>
          <w:r>
            <w:rPr>
              <w:noProof/>
              <w:lang w:eastAsia="pl-PL"/>
            </w:rPr>
            <w:drawing>
              <wp:inline distT="0" distB="0" distL="0" distR="0" wp14:anchorId="07C847A4" wp14:editId="2971222B">
                <wp:extent cx="2476500" cy="923925"/>
                <wp:effectExtent l="0" t="0" r="0" b="9525"/>
                <wp:docPr id="10" name="Obraz 10" descr="UE+FS k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UE+FS 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</w:tbl>
  <w:p w:rsidR="00D0510D" w:rsidRDefault="00D0510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ascii="Arial" w:hAnsi="Arial" w:cs="Arial"/>
        <w:b w:val="0"/>
        <w:i w:val="0"/>
        <w:sz w:val="22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</w:abstractNum>
  <w:abstractNum w:abstractNumId="4">
    <w:nsid w:val="00000005"/>
    <w:multiLevelType w:val="singleLevel"/>
    <w:tmpl w:val="0000000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</w:abstractNum>
  <w:abstractNum w:abstractNumId="5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  <w:color w:val="auto"/>
      </w:r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4"/>
        <w:w w:val="100"/>
        <w:position w:val="0"/>
        <w:sz w:val="22"/>
        <w:szCs w:val="22"/>
        <w:u w:val="none"/>
        <w:vertAlign w:val="baseline"/>
        <w:lang w:val="pl-P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color w:val="auto"/>
      </w:rPr>
    </w:lvl>
  </w:abstractNum>
  <w:abstractNum w:abstractNumId="8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</w:abstractNum>
  <w:abstractNum w:abstractNumId="9">
    <w:nsid w:val="0000000A"/>
    <w:multiLevelType w:val="multilevel"/>
    <w:tmpl w:val="0000000A"/>
    <w:name w:val="WW8Num12"/>
    <w:lvl w:ilvl="0">
      <w:start w:val="1"/>
      <w:numFmt w:val="lowerLetter"/>
      <w:lvlText w:val="%1)"/>
      <w:lvlJc w:val="left"/>
      <w:pPr>
        <w:tabs>
          <w:tab w:val="num" w:pos="568"/>
        </w:tabs>
        <w:ind w:left="568" w:firstLine="0"/>
      </w:pPr>
      <w:rPr>
        <w:rFonts w:ascii="Arial" w:eastAsia="Calibri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3"/>
        <w:w w:val="100"/>
        <w:position w:val="0"/>
        <w:sz w:val="22"/>
        <w:szCs w:val="22"/>
        <w:u w:val="none"/>
        <w:vertAlign w:val="baseline"/>
        <w:lang w:val="pl-P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>
    <w:nsid w:val="0000000B"/>
    <w:multiLevelType w:val="multilevel"/>
    <w:tmpl w:val="0000000B"/>
    <w:name w:val="WW8Num13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1">
    <w:nsid w:val="0000000C"/>
    <w:multiLevelType w:val="multilevel"/>
    <w:tmpl w:val="0000000C"/>
    <w:name w:val="WW8Num1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ascii="Arial" w:hAnsi="Arial" w:cs="Arial"/>
        <w:b w:val="0"/>
        <w:i w:val="0"/>
        <w:sz w:val="22"/>
      </w:rPr>
    </w:lvl>
    <w:lvl w:ilvl="2">
      <w:start w:val="2"/>
      <w:numFmt w:val="decimal"/>
      <w:lvlText w:val="%3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left="720" w:hanging="363"/>
      </w:pPr>
      <w:rPr>
        <w:rFonts w:ascii="Times New Roman" w:hAnsi="Times New Roman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>
    <w:nsid w:val="0000000D"/>
    <w:multiLevelType w:val="singleLevel"/>
    <w:tmpl w:val="0000000D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Arial"/>
        <w:b w:val="0"/>
        <w:i w:val="0"/>
        <w:sz w:val="22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>
    <w:nsid w:val="35A10E6D"/>
    <w:multiLevelType w:val="hybridMultilevel"/>
    <w:tmpl w:val="B35EC17A"/>
    <w:lvl w:ilvl="0" w:tplc="8992250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5">
    <w:nsid w:val="3622727A"/>
    <w:multiLevelType w:val="hybridMultilevel"/>
    <w:tmpl w:val="439648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4E2D2C"/>
    <w:multiLevelType w:val="hybridMultilevel"/>
    <w:tmpl w:val="1614408C"/>
    <w:lvl w:ilvl="0" w:tplc="3DC63C9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B73A49"/>
    <w:multiLevelType w:val="hybridMultilevel"/>
    <w:tmpl w:val="5AC6B42E"/>
    <w:lvl w:ilvl="0" w:tplc="D05E1AD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6"/>
  </w:num>
  <w:num w:numId="1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DF6"/>
    <w:rsid w:val="000024FF"/>
    <w:rsid w:val="00002EB5"/>
    <w:rsid w:val="000229D0"/>
    <w:rsid w:val="00026F35"/>
    <w:rsid w:val="00045205"/>
    <w:rsid w:val="00052021"/>
    <w:rsid w:val="0007017F"/>
    <w:rsid w:val="00073853"/>
    <w:rsid w:val="00092E41"/>
    <w:rsid w:val="0009590C"/>
    <w:rsid w:val="000B15B6"/>
    <w:rsid w:val="000C45A4"/>
    <w:rsid w:val="00135898"/>
    <w:rsid w:val="001579C1"/>
    <w:rsid w:val="001B038F"/>
    <w:rsid w:val="001B2927"/>
    <w:rsid w:val="001C5E5F"/>
    <w:rsid w:val="001C798E"/>
    <w:rsid w:val="002016F8"/>
    <w:rsid w:val="002259AF"/>
    <w:rsid w:val="002267D0"/>
    <w:rsid w:val="00253FB2"/>
    <w:rsid w:val="00262884"/>
    <w:rsid w:val="002722DE"/>
    <w:rsid w:val="0027391E"/>
    <w:rsid w:val="00295A90"/>
    <w:rsid w:val="002D1966"/>
    <w:rsid w:val="002E0279"/>
    <w:rsid w:val="002E4DBA"/>
    <w:rsid w:val="002F1AF8"/>
    <w:rsid w:val="00304DA5"/>
    <w:rsid w:val="00307E1D"/>
    <w:rsid w:val="0033147A"/>
    <w:rsid w:val="003352E8"/>
    <w:rsid w:val="00355705"/>
    <w:rsid w:val="00381C63"/>
    <w:rsid w:val="003B15DA"/>
    <w:rsid w:val="003C2828"/>
    <w:rsid w:val="003F50F8"/>
    <w:rsid w:val="00421A4F"/>
    <w:rsid w:val="00431841"/>
    <w:rsid w:val="00436692"/>
    <w:rsid w:val="0044068B"/>
    <w:rsid w:val="0046208F"/>
    <w:rsid w:val="00474596"/>
    <w:rsid w:val="004D07F8"/>
    <w:rsid w:val="00500265"/>
    <w:rsid w:val="0051567E"/>
    <w:rsid w:val="005234D6"/>
    <w:rsid w:val="005453B9"/>
    <w:rsid w:val="00550A93"/>
    <w:rsid w:val="0056712D"/>
    <w:rsid w:val="00577D94"/>
    <w:rsid w:val="00590826"/>
    <w:rsid w:val="00595286"/>
    <w:rsid w:val="005C4DA9"/>
    <w:rsid w:val="005E2C18"/>
    <w:rsid w:val="00625DF6"/>
    <w:rsid w:val="00643F2D"/>
    <w:rsid w:val="00650DCB"/>
    <w:rsid w:val="006A6860"/>
    <w:rsid w:val="006F79EE"/>
    <w:rsid w:val="00712917"/>
    <w:rsid w:val="00716B7B"/>
    <w:rsid w:val="00717A25"/>
    <w:rsid w:val="00737E5F"/>
    <w:rsid w:val="00747F43"/>
    <w:rsid w:val="007B3DD2"/>
    <w:rsid w:val="007E748C"/>
    <w:rsid w:val="00816E34"/>
    <w:rsid w:val="008654DB"/>
    <w:rsid w:val="00871137"/>
    <w:rsid w:val="00882B7F"/>
    <w:rsid w:val="0089038B"/>
    <w:rsid w:val="00891CFB"/>
    <w:rsid w:val="008B7512"/>
    <w:rsid w:val="008E13C4"/>
    <w:rsid w:val="0093506D"/>
    <w:rsid w:val="00942F51"/>
    <w:rsid w:val="00957FDB"/>
    <w:rsid w:val="00960448"/>
    <w:rsid w:val="00974A9F"/>
    <w:rsid w:val="009924AC"/>
    <w:rsid w:val="009A392F"/>
    <w:rsid w:val="009F17C8"/>
    <w:rsid w:val="009F2B7F"/>
    <w:rsid w:val="009F746A"/>
    <w:rsid w:val="00A4033C"/>
    <w:rsid w:val="00A923DF"/>
    <w:rsid w:val="00A9323C"/>
    <w:rsid w:val="00AC0EB1"/>
    <w:rsid w:val="00AC209F"/>
    <w:rsid w:val="00AC616A"/>
    <w:rsid w:val="00AD2448"/>
    <w:rsid w:val="00B2396F"/>
    <w:rsid w:val="00B5103E"/>
    <w:rsid w:val="00B5702E"/>
    <w:rsid w:val="00B73D00"/>
    <w:rsid w:val="00BD2918"/>
    <w:rsid w:val="00BD37A4"/>
    <w:rsid w:val="00BD4D8E"/>
    <w:rsid w:val="00BE7BF8"/>
    <w:rsid w:val="00BF0F41"/>
    <w:rsid w:val="00C00CF9"/>
    <w:rsid w:val="00C15359"/>
    <w:rsid w:val="00C167A9"/>
    <w:rsid w:val="00C328A2"/>
    <w:rsid w:val="00C32DB5"/>
    <w:rsid w:val="00C44D78"/>
    <w:rsid w:val="00C67617"/>
    <w:rsid w:val="00C70D0A"/>
    <w:rsid w:val="00C769AD"/>
    <w:rsid w:val="00C80E8E"/>
    <w:rsid w:val="00CB12BE"/>
    <w:rsid w:val="00CB6779"/>
    <w:rsid w:val="00CF3CF8"/>
    <w:rsid w:val="00CF679F"/>
    <w:rsid w:val="00D013DE"/>
    <w:rsid w:val="00D0510D"/>
    <w:rsid w:val="00D56380"/>
    <w:rsid w:val="00D565AA"/>
    <w:rsid w:val="00D90758"/>
    <w:rsid w:val="00DC5A8B"/>
    <w:rsid w:val="00DE4A39"/>
    <w:rsid w:val="00E40B52"/>
    <w:rsid w:val="00E77631"/>
    <w:rsid w:val="00E86E3F"/>
    <w:rsid w:val="00E924DD"/>
    <w:rsid w:val="00E95AC2"/>
    <w:rsid w:val="00EB158A"/>
    <w:rsid w:val="00EB60C8"/>
    <w:rsid w:val="00ED0F07"/>
    <w:rsid w:val="00F02D77"/>
    <w:rsid w:val="00F129E6"/>
    <w:rsid w:val="00F149F8"/>
    <w:rsid w:val="00F25D2F"/>
    <w:rsid w:val="00F344B1"/>
    <w:rsid w:val="00FC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0F07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ED0F07"/>
    <w:pPr>
      <w:keepNext/>
      <w:numPr>
        <w:numId w:val="1"/>
      </w:numPr>
      <w:ind w:left="5760" w:firstLine="0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D0F07"/>
    <w:rPr>
      <w:b w:val="0"/>
    </w:rPr>
  </w:style>
  <w:style w:type="character" w:customStyle="1" w:styleId="WW8Num1z1">
    <w:name w:val="WW8Num1z1"/>
    <w:rsid w:val="00ED0F07"/>
    <w:rPr>
      <w:rFonts w:ascii="Times New Roman" w:eastAsia="Times New Roman" w:hAnsi="Times New Roman" w:cs="Times New Roman"/>
      <w:b w:val="0"/>
    </w:rPr>
  </w:style>
  <w:style w:type="character" w:customStyle="1" w:styleId="WW8Num3z0">
    <w:name w:val="WW8Num3z0"/>
    <w:rsid w:val="00ED0F07"/>
    <w:rPr>
      <w:rFonts w:ascii="Arial" w:hAnsi="Arial" w:cs="Arial"/>
      <w:b w:val="0"/>
      <w:i w:val="0"/>
      <w:sz w:val="22"/>
    </w:rPr>
  </w:style>
  <w:style w:type="character" w:customStyle="1" w:styleId="WW8Num4z0">
    <w:name w:val="WW8Num4z0"/>
    <w:rsid w:val="00ED0F07"/>
    <w:rPr>
      <w:b w:val="0"/>
      <w:i w:val="0"/>
    </w:rPr>
  </w:style>
  <w:style w:type="character" w:customStyle="1" w:styleId="WW8Num6z0">
    <w:name w:val="WW8Num6z0"/>
    <w:rsid w:val="00ED0F07"/>
    <w:rPr>
      <w:b w:val="0"/>
      <w:i w:val="0"/>
    </w:rPr>
  </w:style>
  <w:style w:type="character" w:customStyle="1" w:styleId="WW8Num7z0">
    <w:name w:val="WW8Num7z0"/>
    <w:rsid w:val="00ED0F07"/>
    <w:rPr>
      <w:b w:val="0"/>
      <w:i w:val="0"/>
      <w:color w:val="auto"/>
    </w:rPr>
  </w:style>
  <w:style w:type="character" w:customStyle="1" w:styleId="WW8Num8z0">
    <w:name w:val="WW8Num8z0"/>
    <w:rsid w:val="00ED0F07"/>
    <w:rPr>
      <w:rFonts w:ascii="Arial" w:eastAsia="Times New Roman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4"/>
      <w:w w:val="100"/>
      <w:position w:val="0"/>
      <w:sz w:val="22"/>
      <w:szCs w:val="22"/>
      <w:u w:val="none"/>
      <w:vertAlign w:val="baseline"/>
      <w:lang w:val="pl-PL"/>
    </w:rPr>
  </w:style>
  <w:style w:type="character" w:customStyle="1" w:styleId="WW8Num9z0">
    <w:name w:val="WW8Num9z0"/>
    <w:rsid w:val="00ED0F07"/>
    <w:rPr>
      <w:b w:val="0"/>
      <w:color w:val="auto"/>
    </w:rPr>
  </w:style>
  <w:style w:type="character" w:customStyle="1" w:styleId="WW8Num10z0">
    <w:name w:val="WW8Num10z0"/>
    <w:rsid w:val="00ED0F07"/>
    <w:rPr>
      <w:b w:val="0"/>
      <w:i w:val="0"/>
    </w:rPr>
  </w:style>
  <w:style w:type="character" w:customStyle="1" w:styleId="WW8Num11z0">
    <w:name w:val="WW8Num11z0"/>
    <w:rsid w:val="00ED0F07"/>
    <w:rPr>
      <w:rFonts w:ascii="Arial" w:eastAsia="Calibri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2"/>
      <w:szCs w:val="22"/>
      <w:u w:val="none"/>
      <w:vertAlign w:val="baseline"/>
      <w:lang w:val="pl-PL"/>
    </w:rPr>
  </w:style>
  <w:style w:type="character" w:customStyle="1" w:styleId="WW8Num12z0">
    <w:name w:val="WW8Num12z0"/>
    <w:rsid w:val="00ED0F07"/>
    <w:rPr>
      <w:rFonts w:ascii="Arial" w:eastAsia="Calibri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2"/>
      <w:szCs w:val="22"/>
      <w:u w:val="none"/>
      <w:vertAlign w:val="baseline"/>
      <w:lang w:val="pl-PL"/>
    </w:rPr>
  </w:style>
  <w:style w:type="character" w:customStyle="1" w:styleId="WW8Num13z0">
    <w:name w:val="WW8Num13z0"/>
    <w:rsid w:val="00ED0F07"/>
    <w:rPr>
      <w:color w:val="auto"/>
    </w:rPr>
  </w:style>
  <w:style w:type="character" w:customStyle="1" w:styleId="WW8Num13z1">
    <w:name w:val="WW8Num13z1"/>
    <w:rsid w:val="00ED0F07"/>
    <w:rPr>
      <w:rFonts w:ascii="Arial" w:eastAsia="Times New Roman" w:hAnsi="Arial" w:cs="Arial"/>
    </w:rPr>
  </w:style>
  <w:style w:type="character" w:customStyle="1" w:styleId="WW8Num15z0">
    <w:name w:val="WW8Num15z0"/>
    <w:rsid w:val="00ED0F07"/>
    <w:rPr>
      <w:b w:val="0"/>
      <w:i w:val="0"/>
    </w:rPr>
  </w:style>
  <w:style w:type="character" w:customStyle="1" w:styleId="WW8Num15z1">
    <w:name w:val="WW8Num15z1"/>
    <w:rsid w:val="00ED0F07"/>
    <w:rPr>
      <w:rFonts w:ascii="Arial" w:hAnsi="Arial" w:cs="Arial"/>
      <w:b w:val="0"/>
      <w:i w:val="0"/>
      <w:sz w:val="22"/>
    </w:rPr>
  </w:style>
  <w:style w:type="character" w:customStyle="1" w:styleId="WW8Num15z3">
    <w:name w:val="WW8Num15z3"/>
    <w:rsid w:val="00ED0F07"/>
    <w:rPr>
      <w:rFonts w:ascii="Times New Roman" w:hAnsi="Times New Roman"/>
      <w:b w:val="0"/>
      <w:i w:val="0"/>
      <w:sz w:val="22"/>
    </w:rPr>
  </w:style>
  <w:style w:type="character" w:customStyle="1" w:styleId="WW8Num16z0">
    <w:name w:val="WW8Num16z0"/>
    <w:rsid w:val="00ED0F07"/>
    <w:rPr>
      <w:rFonts w:ascii="Arial" w:eastAsia="Times New Roman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4"/>
      <w:w w:val="100"/>
      <w:position w:val="0"/>
      <w:sz w:val="21"/>
      <w:szCs w:val="21"/>
      <w:u w:val="none"/>
      <w:vertAlign w:val="baseline"/>
      <w:lang w:val="pl-PL"/>
    </w:rPr>
  </w:style>
  <w:style w:type="character" w:customStyle="1" w:styleId="WW8Num17z0">
    <w:name w:val="WW8Num17z0"/>
    <w:rsid w:val="00ED0F07"/>
    <w:rPr>
      <w:rFonts w:ascii="Arial" w:hAnsi="Arial" w:cs="Arial"/>
      <w:b w:val="0"/>
      <w:i w:val="0"/>
      <w:sz w:val="22"/>
    </w:rPr>
  </w:style>
  <w:style w:type="character" w:customStyle="1" w:styleId="Domylnaczcionkaakapitu1">
    <w:name w:val="Domyślna czcionka akapitu1"/>
    <w:rsid w:val="00ED0F07"/>
  </w:style>
  <w:style w:type="character" w:customStyle="1" w:styleId="Nagwek1Znak">
    <w:name w:val="Nagłówek 1 Znak"/>
    <w:basedOn w:val="Domylnaczcionkaakapitu1"/>
    <w:rsid w:val="00ED0F07"/>
    <w:rPr>
      <w:b/>
      <w:bCs/>
      <w:sz w:val="28"/>
      <w:szCs w:val="24"/>
    </w:rPr>
  </w:style>
  <w:style w:type="character" w:customStyle="1" w:styleId="TekstpodstawowywcityZnak">
    <w:name w:val="Tekst podstawowy wcięty Znak"/>
    <w:basedOn w:val="Domylnaczcionkaakapitu1"/>
    <w:rsid w:val="00ED0F07"/>
    <w:rPr>
      <w:rFonts w:ascii="Arial" w:hAnsi="Arial" w:cs="Arial"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1"/>
    <w:rsid w:val="00ED0F07"/>
    <w:rPr>
      <w:sz w:val="24"/>
      <w:szCs w:val="24"/>
    </w:rPr>
  </w:style>
  <w:style w:type="character" w:customStyle="1" w:styleId="Tekstpodstawowy2Znak">
    <w:name w:val="Tekst podstawowy 2 Znak"/>
    <w:basedOn w:val="Domylnaczcionkaakapitu1"/>
    <w:rsid w:val="00ED0F07"/>
    <w:rPr>
      <w:sz w:val="24"/>
      <w:szCs w:val="24"/>
    </w:rPr>
  </w:style>
  <w:style w:type="character" w:customStyle="1" w:styleId="Teksttreci">
    <w:name w:val="Tekst treści_"/>
    <w:rsid w:val="00ED0F07"/>
    <w:rPr>
      <w:spacing w:val="4"/>
      <w:sz w:val="21"/>
      <w:szCs w:val="21"/>
      <w:shd w:val="clear" w:color="auto" w:fill="FFFFFF"/>
    </w:rPr>
  </w:style>
  <w:style w:type="character" w:customStyle="1" w:styleId="StopkaZnak">
    <w:name w:val="Stopka Znak"/>
    <w:basedOn w:val="Domylnaczcionkaakapitu1"/>
    <w:uiPriority w:val="99"/>
    <w:rsid w:val="00ED0F07"/>
    <w:rPr>
      <w:sz w:val="24"/>
      <w:szCs w:val="24"/>
    </w:rPr>
  </w:style>
  <w:style w:type="character" w:customStyle="1" w:styleId="CharacterStyle1">
    <w:name w:val="Character Style 1"/>
    <w:rsid w:val="00ED0F07"/>
    <w:rPr>
      <w:rFonts w:ascii="Garamond" w:hAnsi="Garamond" w:cs="Garamond"/>
      <w:sz w:val="24"/>
      <w:szCs w:val="24"/>
    </w:rPr>
  </w:style>
  <w:style w:type="paragraph" w:customStyle="1" w:styleId="Nagwek10">
    <w:name w:val="Nagłówek1"/>
    <w:basedOn w:val="Normalny"/>
    <w:next w:val="Tekstpodstawowy"/>
    <w:rsid w:val="00ED0F0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ED0F07"/>
    <w:pPr>
      <w:spacing w:after="120"/>
    </w:pPr>
  </w:style>
  <w:style w:type="paragraph" w:styleId="Lista">
    <w:name w:val="List"/>
    <w:basedOn w:val="Tekstpodstawowy"/>
    <w:rsid w:val="00ED0F07"/>
    <w:rPr>
      <w:rFonts w:cs="Mangal"/>
    </w:rPr>
  </w:style>
  <w:style w:type="paragraph" w:customStyle="1" w:styleId="Podpis1">
    <w:name w:val="Podpis1"/>
    <w:basedOn w:val="Normalny"/>
    <w:rsid w:val="00ED0F07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ED0F07"/>
    <w:pPr>
      <w:suppressLineNumbers/>
    </w:pPr>
    <w:rPr>
      <w:rFonts w:cs="Mangal"/>
    </w:rPr>
  </w:style>
  <w:style w:type="paragraph" w:styleId="Tekstpodstawowywcity">
    <w:name w:val="Body Text Indent"/>
    <w:basedOn w:val="Normalny"/>
    <w:rsid w:val="00ED0F07"/>
    <w:pPr>
      <w:widowControl w:val="0"/>
      <w:autoSpaceDE w:val="0"/>
      <w:ind w:left="1843" w:hanging="425"/>
    </w:pPr>
    <w:rPr>
      <w:rFonts w:ascii="Arial" w:hAnsi="Arial" w:cs="Arial"/>
      <w:color w:val="000000"/>
      <w:sz w:val="22"/>
      <w:szCs w:val="22"/>
    </w:rPr>
  </w:style>
  <w:style w:type="paragraph" w:customStyle="1" w:styleId="Tekstpodstawowy21">
    <w:name w:val="Tekst podstawowy 21"/>
    <w:basedOn w:val="Normalny"/>
    <w:rsid w:val="00ED0F07"/>
    <w:pPr>
      <w:spacing w:after="120" w:line="480" w:lineRule="auto"/>
    </w:pPr>
  </w:style>
  <w:style w:type="paragraph" w:customStyle="1" w:styleId="Teksttreci0">
    <w:name w:val="Tekst treści"/>
    <w:basedOn w:val="Normalny"/>
    <w:rsid w:val="00ED0F07"/>
    <w:pPr>
      <w:widowControl w:val="0"/>
      <w:shd w:val="clear" w:color="auto" w:fill="FFFFFF"/>
      <w:spacing w:before="480" w:line="274" w:lineRule="exact"/>
      <w:ind w:hanging="600"/>
    </w:pPr>
    <w:rPr>
      <w:spacing w:val="4"/>
      <w:sz w:val="21"/>
      <w:szCs w:val="21"/>
    </w:rPr>
  </w:style>
  <w:style w:type="paragraph" w:styleId="Stopka">
    <w:name w:val="footer"/>
    <w:basedOn w:val="Normalny"/>
    <w:uiPriority w:val="99"/>
    <w:rsid w:val="00ED0F07"/>
    <w:pPr>
      <w:tabs>
        <w:tab w:val="center" w:pos="4536"/>
        <w:tab w:val="right" w:pos="9072"/>
      </w:tabs>
    </w:pPr>
  </w:style>
  <w:style w:type="paragraph" w:customStyle="1" w:styleId="Wysunicietekstu">
    <w:name w:val="Wysunięcie tekstu"/>
    <w:basedOn w:val="Tekstpodstawowy"/>
    <w:rsid w:val="00ED0F07"/>
    <w:pPr>
      <w:tabs>
        <w:tab w:val="left" w:pos="567"/>
      </w:tabs>
      <w:ind w:left="567" w:hanging="283"/>
    </w:pPr>
    <w:rPr>
      <w:szCs w:val="20"/>
      <w:lang w:eastAsia="pl-PL" w:bidi="pl-PL"/>
    </w:rPr>
  </w:style>
  <w:style w:type="paragraph" w:styleId="Bezodstpw">
    <w:name w:val="No Spacing"/>
    <w:uiPriority w:val="1"/>
    <w:qFormat/>
    <w:rsid w:val="00355705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051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510D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51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510D"/>
    <w:rPr>
      <w:rFonts w:ascii="Tahoma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2F1AF8"/>
    <w:pPr>
      <w:ind w:left="720"/>
      <w:contextualSpacing/>
    </w:pPr>
  </w:style>
  <w:style w:type="character" w:customStyle="1" w:styleId="Nagwek2">
    <w:name w:val="Nagłówek #2_"/>
    <w:link w:val="Nagwek20"/>
    <w:rsid w:val="00C00CF9"/>
    <w:rPr>
      <w:spacing w:val="4"/>
      <w:sz w:val="21"/>
      <w:szCs w:val="21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C00CF9"/>
    <w:pPr>
      <w:widowControl w:val="0"/>
      <w:shd w:val="clear" w:color="auto" w:fill="FFFFFF"/>
      <w:suppressAutoHyphens w:val="0"/>
      <w:spacing w:before="240" w:line="0" w:lineRule="atLeast"/>
      <w:jc w:val="center"/>
      <w:outlineLvl w:val="1"/>
    </w:pPr>
    <w:rPr>
      <w:spacing w:val="4"/>
      <w:sz w:val="21"/>
      <w:szCs w:val="21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0F07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ED0F07"/>
    <w:pPr>
      <w:keepNext/>
      <w:numPr>
        <w:numId w:val="1"/>
      </w:numPr>
      <w:ind w:left="5760" w:firstLine="0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D0F07"/>
    <w:rPr>
      <w:b w:val="0"/>
    </w:rPr>
  </w:style>
  <w:style w:type="character" w:customStyle="1" w:styleId="WW8Num1z1">
    <w:name w:val="WW8Num1z1"/>
    <w:rsid w:val="00ED0F07"/>
    <w:rPr>
      <w:rFonts w:ascii="Times New Roman" w:eastAsia="Times New Roman" w:hAnsi="Times New Roman" w:cs="Times New Roman"/>
      <w:b w:val="0"/>
    </w:rPr>
  </w:style>
  <w:style w:type="character" w:customStyle="1" w:styleId="WW8Num3z0">
    <w:name w:val="WW8Num3z0"/>
    <w:rsid w:val="00ED0F07"/>
    <w:rPr>
      <w:rFonts w:ascii="Arial" w:hAnsi="Arial" w:cs="Arial"/>
      <w:b w:val="0"/>
      <w:i w:val="0"/>
      <w:sz w:val="22"/>
    </w:rPr>
  </w:style>
  <w:style w:type="character" w:customStyle="1" w:styleId="WW8Num4z0">
    <w:name w:val="WW8Num4z0"/>
    <w:rsid w:val="00ED0F07"/>
    <w:rPr>
      <w:b w:val="0"/>
      <w:i w:val="0"/>
    </w:rPr>
  </w:style>
  <w:style w:type="character" w:customStyle="1" w:styleId="WW8Num6z0">
    <w:name w:val="WW8Num6z0"/>
    <w:rsid w:val="00ED0F07"/>
    <w:rPr>
      <w:b w:val="0"/>
      <w:i w:val="0"/>
    </w:rPr>
  </w:style>
  <w:style w:type="character" w:customStyle="1" w:styleId="WW8Num7z0">
    <w:name w:val="WW8Num7z0"/>
    <w:rsid w:val="00ED0F07"/>
    <w:rPr>
      <w:b w:val="0"/>
      <w:i w:val="0"/>
      <w:color w:val="auto"/>
    </w:rPr>
  </w:style>
  <w:style w:type="character" w:customStyle="1" w:styleId="WW8Num8z0">
    <w:name w:val="WW8Num8z0"/>
    <w:rsid w:val="00ED0F07"/>
    <w:rPr>
      <w:rFonts w:ascii="Arial" w:eastAsia="Times New Roman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4"/>
      <w:w w:val="100"/>
      <w:position w:val="0"/>
      <w:sz w:val="22"/>
      <w:szCs w:val="22"/>
      <w:u w:val="none"/>
      <w:vertAlign w:val="baseline"/>
      <w:lang w:val="pl-PL"/>
    </w:rPr>
  </w:style>
  <w:style w:type="character" w:customStyle="1" w:styleId="WW8Num9z0">
    <w:name w:val="WW8Num9z0"/>
    <w:rsid w:val="00ED0F07"/>
    <w:rPr>
      <w:b w:val="0"/>
      <w:color w:val="auto"/>
    </w:rPr>
  </w:style>
  <w:style w:type="character" w:customStyle="1" w:styleId="WW8Num10z0">
    <w:name w:val="WW8Num10z0"/>
    <w:rsid w:val="00ED0F07"/>
    <w:rPr>
      <w:b w:val="0"/>
      <w:i w:val="0"/>
    </w:rPr>
  </w:style>
  <w:style w:type="character" w:customStyle="1" w:styleId="WW8Num11z0">
    <w:name w:val="WW8Num11z0"/>
    <w:rsid w:val="00ED0F07"/>
    <w:rPr>
      <w:rFonts w:ascii="Arial" w:eastAsia="Calibri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2"/>
      <w:szCs w:val="22"/>
      <w:u w:val="none"/>
      <w:vertAlign w:val="baseline"/>
      <w:lang w:val="pl-PL"/>
    </w:rPr>
  </w:style>
  <w:style w:type="character" w:customStyle="1" w:styleId="WW8Num12z0">
    <w:name w:val="WW8Num12z0"/>
    <w:rsid w:val="00ED0F07"/>
    <w:rPr>
      <w:rFonts w:ascii="Arial" w:eastAsia="Calibri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2"/>
      <w:szCs w:val="22"/>
      <w:u w:val="none"/>
      <w:vertAlign w:val="baseline"/>
      <w:lang w:val="pl-PL"/>
    </w:rPr>
  </w:style>
  <w:style w:type="character" w:customStyle="1" w:styleId="WW8Num13z0">
    <w:name w:val="WW8Num13z0"/>
    <w:rsid w:val="00ED0F07"/>
    <w:rPr>
      <w:color w:val="auto"/>
    </w:rPr>
  </w:style>
  <w:style w:type="character" w:customStyle="1" w:styleId="WW8Num13z1">
    <w:name w:val="WW8Num13z1"/>
    <w:rsid w:val="00ED0F07"/>
    <w:rPr>
      <w:rFonts w:ascii="Arial" w:eastAsia="Times New Roman" w:hAnsi="Arial" w:cs="Arial"/>
    </w:rPr>
  </w:style>
  <w:style w:type="character" w:customStyle="1" w:styleId="WW8Num15z0">
    <w:name w:val="WW8Num15z0"/>
    <w:rsid w:val="00ED0F07"/>
    <w:rPr>
      <w:b w:val="0"/>
      <w:i w:val="0"/>
    </w:rPr>
  </w:style>
  <w:style w:type="character" w:customStyle="1" w:styleId="WW8Num15z1">
    <w:name w:val="WW8Num15z1"/>
    <w:rsid w:val="00ED0F07"/>
    <w:rPr>
      <w:rFonts w:ascii="Arial" w:hAnsi="Arial" w:cs="Arial"/>
      <w:b w:val="0"/>
      <w:i w:val="0"/>
      <w:sz w:val="22"/>
    </w:rPr>
  </w:style>
  <w:style w:type="character" w:customStyle="1" w:styleId="WW8Num15z3">
    <w:name w:val="WW8Num15z3"/>
    <w:rsid w:val="00ED0F07"/>
    <w:rPr>
      <w:rFonts w:ascii="Times New Roman" w:hAnsi="Times New Roman"/>
      <w:b w:val="0"/>
      <w:i w:val="0"/>
      <w:sz w:val="22"/>
    </w:rPr>
  </w:style>
  <w:style w:type="character" w:customStyle="1" w:styleId="WW8Num16z0">
    <w:name w:val="WW8Num16z0"/>
    <w:rsid w:val="00ED0F07"/>
    <w:rPr>
      <w:rFonts w:ascii="Arial" w:eastAsia="Times New Roman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4"/>
      <w:w w:val="100"/>
      <w:position w:val="0"/>
      <w:sz w:val="21"/>
      <w:szCs w:val="21"/>
      <w:u w:val="none"/>
      <w:vertAlign w:val="baseline"/>
      <w:lang w:val="pl-PL"/>
    </w:rPr>
  </w:style>
  <w:style w:type="character" w:customStyle="1" w:styleId="WW8Num17z0">
    <w:name w:val="WW8Num17z0"/>
    <w:rsid w:val="00ED0F07"/>
    <w:rPr>
      <w:rFonts w:ascii="Arial" w:hAnsi="Arial" w:cs="Arial"/>
      <w:b w:val="0"/>
      <w:i w:val="0"/>
      <w:sz w:val="22"/>
    </w:rPr>
  </w:style>
  <w:style w:type="character" w:customStyle="1" w:styleId="Domylnaczcionkaakapitu1">
    <w:name w:val="Domyślna czcionka akapitu1"/>
    <w:rsid w:val="00ED0F07"/>
  </w:style>
  <w:style w:type="character" w:customStyle="1" w:styleId="Nagwek1Znak">
    <w:name w:val="Nagłówek 1 Znak"/>
    <w:basedOn w:val="Domylnaczcionkaakapitu1"/>
    <w:rsid w:val="00ED0F07"/>
    <w:rPr>
      <w:b/>
      <w:bCs/>
      <w:sz w:val="28"/>
      <w:szCs w:val="24"/>
    </w:rPr>
  </w:style>
  <w:style w:type="character" w:customStyle="1" w:styleId="TekstpodstawowywcityZnak">
    <w:name w:val="Tekst podstawowy wcięty Znak"/>
    <w:basedOn w:val="Domylnaczcionkaakapitu1"/>
    <w:rsid w:val="00ED0F07"/>
    <w:rPr>
      <w:rFonts w:ascii="Arial" w:hAnsi="Arial" w:cs="Arial"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1"/>
    <w:rsid w:val="00ED0F07"/>
    <w:rPr>
      <w:sz w:val="24"/>
      <w:szCs w:val="24"/>
    </w:rPr>
  </w:style>
  <w:style w:type="character" w:customStyle="1" w:styleId="Tekstpodstawowy2Znak">
    <w:name w:val="Tekst podstawowy 2 Znak"/>
    <w:basedOn w:val="Domylnaczcionkaakapitu1"/>
    <w:rsid w:val="00ED0F07"/>
    <w:rPr>
      <w:sz w:val="24"/>
      <w:szCs w:val="24"/>
    </w:rPr>
  </w:style>
  <w:style w:type="character" w:customStyle="1" w:styleId="Teksttreci">
    <w:name w:val="Tekst treści_"/>
    <w:rsid w:val="00ED0F07"/>
    <w:rPr>
      <w:spacing w:val="4"/>
      <w:sz w:val="21"/>
      <w:szCs w:val="21"/>
      <w:shd w:val="clear" w:color="auto" w:fill="FFFFFF"/>
    </w:rPr>
  </w:style>
  <w:style w:type="character" w:customStyle="1" w:styleId="StopkaZnak">
    <w:name w:val="Stopka Znak"/>
    <w:basedOn w:val="Domylnaczcionkaakapitu1"/>
    <w:uiPriority w:val="99"/>
    <w:rsid w:val="00ED0F07"/>
    <w:rPr>
      <w:sz w:val="24"/>
      <w:szCs w:val="24"/>
    </w:rPr>
  </w:style>
  <w:style w:type="character" w:customStyle="1" w:styleId="CharacterStyle1">
    <w:name w:val="Character Style 1"/>
    <w:rsid w:val="00ED0F07"/>
    <w:rPr>
      <w:rFonts w:ascii="Garamond" w:hAnsi="Garamond" w:cs="Garamond"/>
      <w:sz w:val="24"/>
      <w:szCs w:val="24"/>
    </w:rPr>
  </w:style>
  <w:style w:type="paragraph" w:customStyle="1" w:styleId="Nagwek10">
    <w:name w:val="Nagłówek1"/>
    <w:basedOn w:val="Normalny"/>
    <w:next w:val="Tekstpodstawowy"/>
    <w:rsid w:val="00ED0F0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ED0F07"/>
    <w:pPr>
      <w:spacing w:after="120"/>
    </w:pPr>
  </w:style>
  <w:style w:type="paragraph" w:styleId="Lista">
    <w:name w:val="List"/>
    <w:basedOn w:val="Tekstpodstawowy"/>
    <w:rsid w:val="00ED0F07"/>
    <w:rPr>
      <w:rFonts w:cs="Mangal"/>
    </w:rPr>
  </w:style>
  <w:style w:type="paragraph" w:customStyle="1" w:styleId="Podpis1">
    <w:name w:val="Podpis1"/>
    <w:basedOn w:val="Normalny"/>
    <w:rsid w:val="00ED0F07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ED0F07"/>
    <w:pPr>
      <w:suppressLineNumbers/>
    </w:pPr>
    <w:rPr>
      <w:rFonts w:cs="Mangal"/>
    </w:rPr>
  </w:style>
  <w:style w:type="paragraph" w:styleId="Tekstpodstawowywcity">
    <w:name w:val="Body Text Indent"/>
    <w:basedOn w:val="Normalny"/>
    <w:rsid w:val="00ED0F07"/>
    <w:pPr>
      <w:widowControl w:val="0"/>
      <w:autoSpaceDE w:val="0"/>
      <w:ind w:left="1843" w:hanging="425"/>
    </w:pPr>
    <w:rPr>
      <w:rFonts w:ascii="Arial" w:hAnsi="Arial" w:cs="Arial"/>
      <w:color w:val="000000"/>
      <w:sz w:val="22"/>
      <w:szCs w:val="22"/>
    </w:rPr>
  </w:style>
  <w:style w:type="paragraph" w:customStyle="1" w:styleId="Tekstpodstawowy21">
    <w:name w:val="Tekst podstawowy 21"/>
    <w:basedOn w:val="Normalny"/>
    <w:rsid w:val="00ED0F07"/>
    <w:pPr>
      <w:spacing w:after="120" w:line="480" w:lineRule="auto"/>
    </w:pPr>
  </w:style>
  <w:style w:type="paragraph" w:customStyle="1" w:styleId="Teksttreci0">
    <w:name w:val="Tekst treści"/>
    <w:basedOn w:val="Normalny"/>
    <w:rsid w:val="00ED0F07"/>
    <w:pPr>
      <w:widowControl w:val="0"/>
      <w:shd w:val="clear" w:color="auto" w:fill="FFFFFF"/>
      <w:spacing w:before="480" w:line="274" w:lineRule="exact"/>
      <w:ind w:hanging="600"/>
    </w:pPr>
    <w:rPr>
      <w:spacing w:val="4"/>
      <w:sz w:val="21"/>
      <w:szCs w:val="21"/>
    </w:rPr>
  </w:style>
  <w:style w:type="paragraph" w:styleId="Stopka">
    <w:name w:val="footer"/>
    <w:basedOn w:val="Normalny"/>
    <w:uiPriority w:val="99"/>
    <w:rsid w:val="00ED0F07"/>
    <w:pPr>
      <w:tabs>
        <w:tab w:val="center" w:pos="4536"/>
        <w:tab w:val="right" w:pos="9072"/>
      </w:tabs>
    </w:pPr>
  </w:style>
  <w:style w:type="paragraph" w:customStyle="1" w:styleId="Wysunicietekstu">
    <w:name w:val="Wysunięcie tekstu"/>
    <w:basedOn w:val="Tekstpodstawowy"/>
    <w:rsid w:val="00ED0F07"/>
    <w:pPr>
      <w:tabs>
        <w:tab w:val="left" w:pos="567"/>
      </w:tabs>
      <w:ind w:left="567" w:hanging="283"/>
    </w:pPr>
    <w:rPr>
      <w:szCs w:val="20"/>
      <w:lang w:eastAsia="pl-PL" w:bidi="pl-PL"/>
    </w:rPr>
  </w:style>
  <w:style w:type="paragraph" w:styleId="Bezodstpw">
    <w:name w:val="No Spacing"/>
    <w:uiPriority w:val="1"/>
    <w:qFormat/>
    <w:rsid w:val="00355705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051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510D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51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510D"/>
    <w:rPr>
      <w:rFonts w:ascii="Tahoma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2F1AF8"/>
    <w:pPr>
      <w:ind w:left="720"/>
      <w:contextualSpacing/>
    </w:pPr>
  </w:style>
  <w:style w:type="character" w:customStyle="1" w:styleId="Nagwek2">
    <w:name w:val="Nagłówek #2_"/>
    <w:link w:val="Nagwek20"/>
    <w:rsid w:val="00C00CF9"/>
    <w:rPr>
      <w:spacing w:val="4"/>
      <w:sz w:val="21"/>
      <w:szCs w:val="21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C00CF9"/>
    <w:pPr>
      <w:widowControl w:val="0"/>
      <w:shd w:val="clear" w:color="auto" w:fill="FFFFFF"/>
      <w:suppressAutoHyphens w:val="0"/>
      <w:spacing w:before="240" w:line="0" w:lineRule="atLeast"/>
      <w:jc w:val="center"/>
      <w:outlineLvl w:val="1"/>
    </w:pPr>
    <w:rPr>
      <w:spacing w:val="4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3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w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FF6974-DD00-4CC5-ACF2-6910032E9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2611</Words>
  <Characters>15666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Arkadiusz Rembiasz</cp:lastModifiedBy>
  <cp:revision>9</cp:revision>
  <cp:lastPrinted>2018-05-11T08:28:00Z</cp:lastPrinted>
  <dcterms:created xsi:type="dcterms:W3CDTF">2018-08-29T12:26:00Z</dcterms:created>
  <dcterms:modified xsi:type="dcterms:W3CDTF">2018-11-26T13:09:00Z</dcterms:modified>
</cp:coreProperties>
</file>